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3D" w:rsidRPr="00C54328" w:rsidRDefault="00AB763D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 w:rsidRPr="00C54328">
        <w:rPr>
          <w:b/>
          <w:szCs w:val="24"/>
        </w:rPr>
        <w:t>Приложение № 17</w:t>
      </w:r>
    </w:p>
    <w:p w:rsidR="00AB763D" w:rsidRPr="00C54328" w:rsidRDefault="00AB763D" w:rsidP="00AB763D">
      <w:pPr>
        <w:spacing w:line="360" w:lineRule="auto"/>
        <w:jc w:val="right"/>
        <w:rPr>
          <w:b/>
          <w:szCs w:val="24"/>
        </w:rPr>
      </w:pPr>
      <w:r w:rsidRPr="00C54328">
        <w:rPr>
          <w:b/>
          <w:szCs w:val="24"/>
        </w:rPr>
        <w:t xml:space="preserve">к Договору от «___» __________ ______ </w:t>
      </w:r>
      <w:proofErr w:type="gramStart"/>
      <w:r w:rsidRPr="00C54328">
        <w:rPr>
          <w:b/>
          <w:szCs w:val="24"/>
        </w:rPr>
        <w:t>г</w:t>
      </w:r>
      <w:proofErr w:type="gramEnd"/>
      <w:r w:rsidRPr="00C54328">
        <w:rPr>
          <w:b/>
          <w:szCs w:val="24"/>
        </w:rPr>
        <w:t>. № _______________________________</w:t>
      </w: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54328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54328">
        <w:rPr>
          <w:b/>
          <w:sz w:val="32"/>
          <w:szCs w:val="32"/>
        </w:rPr>
        <w:t>И</w:t>
      </w:r>
      <w:r w:rsidR="002A4474" w:rsidRPr="00C54328">
        <w:rPr>
          <w:b/>
          <w:sz w:val="32"/>
          <w:szCs w:val="32"/>
        </w:rPr>
        <w:t>нструкция</w:t>
      </w:r>
    </w:p>
    <w:p w:rsidR="002E2140" w:rsidRPr="00C54328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54328">
        <w:rPr>
          <w:b/>
          <w:sz w:val="32"/>
          <w:szCs w:val="32"/>
        </w:rPr>
        <w:t>по внесению данных в</w:t>
      </w:r>
      <w:r w:rsidR="00D70A82" w:rsidRPr="00C54328">
        <w:rPr>
          <w:b/>
          <w:sz w:val="32"/>
          <w:szCs w:val="32"/>
        </w:rPr>
        <w:t xml:space="preserve"> ЕОНКОМ</w:t>
      </w:r>
    </w:p>
    <w:p w:rsidR="002A6706" w:rsidRPr="00C54328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54328">
        <w:rPr>
          <w:b/>
          <w:sz w:val="32"/>
          <w:szCs w:val="32"/>
        </w:rPr>
        <w:t>(Поставщик)</w:t>
      </w: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C54328" w:rsidRDefault="002E2140">
      <w:pPr>
        <w:ind w:firstLine="0"/>
        <w:jc w:val="left"/>
      </w:pPr>
      <w:r w:rsidRPr="00C54328">
        <w:br w:type="page"/>
      </w:r>
    </w:p>
    <w:p w:rsidR="00D70A82" w:rsidRPr="00C54328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C54328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C54328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C54328">
            <w:rPr>
              <w:rFonts w:ascii="Times New Roman" w:hAnsi="Times New Roman" w:cs="Times New Roman"/>
            </w:rPr>
            <w:fldChar w:fldCharType="begin"/>
          </w:r>
          <w:r w:rsidR="00D70A82" w:rsidRPr="00C54328">
            <w:rPr>
              <w:rFonts w:ascii="Times New Roman" w:hAnsi="Times New Roman" w:cs="Times New Roman"/>
            </w:rPr>
            <w:instrText xml:space="preserve"> TOC \o "1-3" \h \z \u </w:instrText>
          </w:r>
          <w:r w:rsidRPr="00C54328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C54328">
              <w:rPr>
                <w:rStyle w:val="a6"/>
                <w:rFonts w:ascii="Times New Roman" w:hAnsi="Times New Roman"/>
              </w:rPr>
              <w:t>1.</w:t>
            </w:r>
            <w:r w:rsidR="004D4BB1" w:rsidRPr="00C54328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C54328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3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C54328">
              <w:rPr>
                <w:rStyle w:val="a6"/>
                <w:rFonts w:ascii="Times New Roman" w:hAnsi="Times New Roman"/>
              </w:rPr>
              <w:t>2.</w:t>
            </w:r>
            <w:r w:rsidR="004D4BB1" w:rsidRPr="00C54328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C54328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4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C54328">
              <w:rPr>
                <w:rStyle w:val="a6"/>
                <w:rFonts w:ascii="Times New Roman" w:hAnsi="Times New Roman"/>
              </w:rPr>
              <w:t>3.</w:t>
            </w:r>
            <w:r w:rsidR="004D4BB1" w:rsidRPr="00C54328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C54328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5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C54328">
              <w:rPr>
                <w:rStyle w:val="a6"/>
                <w:rFonts w:ascii="Times New Roman" w:hAnsi="Times New Roman"/>
              </w:rPr>
              <w:t>4.</w:t>
            </w:r>
            <w:r w:rsidR="004D4BB1" w:rsidRPr="00C54328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C54328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6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C54328">
              <w:rPr>
                <w:rStyle w:val="a6"/>
                <w:rFonts w:ascii="Times New Roman" w:hAnsi="Times New Roman"/>
              </w:rPr>
              <w:t>5.</w:t>
            </w:r>
            <w:r w:rsidR="004D4BB1" w:rsidRPr="00C54328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C54328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9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C54328">
              <w:rPr>
                <w:rStyle w:val="a6"/>
                <w:rFonts w:ascii="Times New Roman" w:hAnsi="Times New Roman"/>
              </w:rPr>
              <w:t>6.</w:t>
            </w:r>
            <w:r w:rsidR="004D4BB1" w:rsidRPr="00C54328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C54328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11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C54328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12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C54328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14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C54328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23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C54328" w:rsidRDefault="004B2BF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C54328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C54328">
              <w:rPr>
                <w:rFonts w:ascii="Times New Roman" w:hAnsi="Times New Roman" w:cs="Times New Roman"/>
                <w:webHidden/>
              </w:rPr>
              <w:tab/>
            </w:r>
            <w:r w:rsidRPr="00C54328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C54328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Pr="00C54328">
              <w:rPr>
                <w:rFonts w:ascii="Times New Roman" w:hAnsi="Times New Roman" w:cs="Times New Roman"/>
                <w:webHidden/>
              </w:rPr>
            </w:r>
            <w:r w:rsidRPr="00C54328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 w:rsidRPr="00C54328">
              <w:rPr>
                <w:rFonts w:ascii="Times New Roman" w:hAnsi="Times New Roman" w:cs="Times New Roman"/>
                <w:webHidden/>
              </w:rPr>
              <w:t>24</w:t>
            </w:r>
            <w:r w:rsidRPr="00C54328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C54328" w:rsidRDefault="004B2BF4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C54328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Pr="00C54328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Pr="00C54328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Pr="00C54328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 w:rsidRPr="00C54328">
        <w:rPr>
          <w:b/>
          <w:sz w:val="28"/>
          <w:szCs w:val="28"/>
        </w:rPr>
        <w:br w:type="page"/>
      </w:r>
    </w:p>
    <w:p w:rsidR="00BD6627" w:rsidRPr="00C54328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C54328">
        <w:rPr>
          <w:rStyle w:val="aff9"/>
        </w:rPr>
        <w:lastRenderedPageBreak/>
        <w:t>ОБЩИЕ ПОЛОЖЕНИЯ</w:t>
      </w:r>
      <w:bookmarkEnd w:id="17"/>
    </w:p>
    <w:p w:rsidR="00BD6627" w:rsidRPr="00C54328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C54328">
        <w:rPr>
          <w:rFonts w:ascii="Times New Roman" w:hAnsi="Times New Roman"/>
          <w:sz w:val="24"/>
          <w:szCs w:val="24"/>
        </w:rPr>
        <w:t xml:space="preserve"> </w:t>
      </w:r>
      <w:r w:rsidR="00A84E43" w:rsidRPr="00C54328">
        <w:rPr>
          <w:rFonts w:ascii="Times New Roman" w:hAnsi="Times New Roman"/>
          <w:sz w:val="24"/>
          <w:szCs w:val="24"/>
        </w:rPr>
        <w:t>сотрудников</w:t>
      </w:r>
      <w:r w:rsidR="00EB643C" w:rsidRPr="00C54328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C54328">
        <w:rPr>
          <w:rFonts w:ascii="Times New Roman" w:hAnsi="Times New Roman"/>
          <w:sz w:val="24"/>
          <w:szCs w:val="24"/>
        </w:rPr>
        <w:t xml:space="preserve"> </w:t>
      </w:r>
      <w:r w:rsidR="00A84E43" w:rsidRPr="00C54328">
        <w:rPr>
          <w:rFonts w:ascii="Times New Roman" w:hAnsi="Times New Roman"/>
          <w:sz w:val="24"/>
          <w:szCs w:val="24"/>
        </w:rPr>
        <w:t>– Поставщиков</w:t>
      </w:r>
      <w:r w:rsidR="00EB643C" w:rsidRPr="00C54328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C54328">
        <w:rPr>
          <w:rFonts w:ascii="Times New Roman" w:hAnsi="Times New Roman"/>
          <w:sz w:val="24"/>
          <w:szCs w:val="24"/>
        </w:rPr>
        <w:t xml:space="preserve">базу </w:t>
      </w:r>
      <w:r w:rsidR="00EB643C" w:rsidRPr="00C54328">
        <w:rPr>
          <w:rFonts w:ascii="Times New Roman" w:hAnsi="Times New Roman"/>
          <w:sz w:val="24"/>
          <w:szCs w:val="24"/>
        </w:rPr>
        <w:t>ЕОНКОМ</w:t>
      </w:r>
      <w:r w:rsidR="00A84E43" w:rsidRPr="00C54328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C54328">
        <w:rPr>
          <w:rFonts w:ascii="Times New Roman" w:hAnsi="Times New Roman"/>
          <w:sz w:val="24"/>
          <w:szCs w:val="24"/>
        </w:rPr>
        <w:t>.</w:t>
      </w:r>
    </w:p>
    <w:p w:rsidR="00A84E43" w:rsidRPr="00C54328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C54328">
        <w:rPr>
          <w:rFonts w:ascii="Times New Roman" w:hAnsi="Times New Roman"/>
          <w:sz w:val="24"/>
          <w:szCs w:val="24"/>
        </w:rPr>
        <w:t xml:space="preserve"> </w:t>
      </w:r>
      <w:r w:rsidRPr="00C54328">
        <w:rPr>
          <w:rFonts w:ascii="Times New Roman" w:hAnsi="Times New Roman"/>
          <w:sz w:val="24"/>
          <w:szCs w:val="24"/>
        </w:rPr>
        <w:t>-</w:t>
      </w:r>
      <w:r w:rsidR="00FA0A63" w:rsidRPr="00C54328">
        <w:rPr>
          <w:rFonts w:ascii="Times New Roman" w:hAnsi="Times New Roman"/>
          <w:sz w:val="24"/>
          <w:szCs w:val="24"/>
        </w:rPr>
        <w:t xml:space="preserve"> </w:t>
      </w:r>
      <w:r w:rsidRPr="00C54328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C54328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C54328">
        <w:rPr>
          <w:rFonts w:ascii="Times New Roman" w:hAnsi="Times New Roman"/>
          <w:sz w:val="24"/>
          <w:szCs w:val="24"/>
        </w:rPr>
        <w:t xml:space="preserve"> «Регламента </w:t>
      </w:r>
      <w:r w:rsidR="00721459" w:rsidRPr="00C54328">
        <w:rPr>
          <w:rFonts w:ascii="Times New Roman" w:hAnsi="Times New Roman"/>
          <w:sz w:val="24"/>
          <w:szCs w:val="24"/>
        </w:rPr>
        <w:t xml:space="preserve">по наполнению и ведению ЕОНКОМ», а так же иных руководящих документов по процессу и </w:t>
      </w:r>
      <w:proofErr w:type="spellStart"/>
      <w:r w:rsidR="00721459" w:rsidRPr="00C54328">
        <w:rPr>
          <w:rFonts w:ascii="Times New Roman" w:hAnsi="Times New Roman"/>
          <w:sz w:val="24"/>
          <w:szCs w:val="24"/>
        </w:rPr>
        <w:t>подпроцессам</w:t>
      </w:r>
      <w:proofErr w:type="spellEnd"/>
      <w:r w:rsidR="00721459" w:rsidRPr="00C54328">
        <w:rPr>
          <w:rFonts w:ascii="Times New Roman" w:hAnsi="Times New Roman"/>
          <w:sz w:val="24"/>
          <w:szCs w:val="24"/>
        </w:rPr>
        <w:t xml:space="preserve"> наполнения и контролю качества данных в БД ЕОНКОМ.</w:t>
      </w:r>
    </w:p>
    <w:p w:rsidR="00A84E43" w:rsidRPr="00C54328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 w:rsidRPr="00C54328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C54328">
        <w:rPr>
          <w:rFonts w:ascii="Times New Roman" w:hAnsi="Times New Roman"/>
          <w:sz w:val="24"/>
          <w:szCs w:val="24"/>
        </w:rPr>
        <w:t xml:space="preserve">в ЕОНКОМ </w:t>
      </w:r>
      <w:r w:rsidR="00721459" w:rsidRPr="00C54328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C54328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C54328">
        <w:rPr>
          <w:rFonts w:ascii="Times New Roman" w:hAnsi="Times New Roman"/>
          <w:sz w:val="24"/>
          <w:szCs w:val="24"/>
        </w:rPr>
        <w:t>необходимо:</w:t>
      </w:r>
    </w:p>
    <w:p w:rsidR="00721459" w:rsidRPr="00C54328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Pr="00C54328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пройти процедуру регистрации в базе БД ЕОНКОМ;</w:t>
      </w:r>
    </w:p>
    <w:p w:rsidR="00A84E43" w:rsidRPr="00C54328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получить </w:t>
      </w:r>
      <w:r w:rsidR="00721459" w:rsidRPr="00C54328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C54328">
        <w:rPr>
          <w:rFonts w:ascii="Times New Roman" w:hAnsi="Times New Roman"/>
          <w:sz w:val="24"/>
          <w:szCs w:val="24"/>
        </w:rPr>
        <w:t>ароль.</w:t>
      </w:r>
    </w:p>
    <w:p w:rsidR="008C27F6" w:rsidRPr="00C54328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C54328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8" w:history="1">
        <w:r w:rsidRPr="00C54328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C54328">
          <w:rPr>
            <w:rStyle w:val="a6"/>
            <w:rFonts w:ascii="Times New Roman" w:hAnsi="Times New Roman"/>
            <w:sz w:val="24"/>
            <w:szCs w:val="24"/>
          </w:rPr>
          <w:t>.</w:t>
        </w:r>
        <w:r w:rsidRPr="00C54328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C54328">
          <w:rPr>
            <w:rStyle w:val="a6"/>
            <w:rFonts w:ascii="Times New Roman" w:hAnsi="Times New Roman"/>
            <w:sz w:val="24"/>
            <w:szCs w:val="24"/>
          </w:rPr>
          <w:t>.</w:t>
        </w:r>
        <w:r w:rsidRPr="00C54328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C54328">
          <w:rPr>
            <w:rStyle w:val="a6"/>
            <w:rFonts w:ascii="Times New Roman" w:hAnsi="Times New Roman"/>
            <w:sz w:val="24"/>
            <w:szCs w:val="24"/>
          </w:rPr>
          <w:t>.</w:t>
        </w:r>
        <w:r w:rsidRPr="00C54328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54328">
        <w:rPr>
          <w:rFonts w:ascii="Times New Roman" w:hAnsi="Times New Roman"/>
          <w:sz w:val="24"/>
          <w:szCs w:val="24"/>
        </w:rPr>
        <w:t>.</w:t>
      </w:r>
    </w:p>
    <w:p w:rsidR="002E2140" w:rsidRPr="00C54328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C54328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C54328">
        <w:rPr>
          <w:rStyle w:val="aff9"/>
          <w:smallCaps/>
        </w:rPr>
        <w:lastRenderedPageBreak/>
        <w:t xml:space="preserve">ТЕРМИНЫ И </w:t>
      </w:r>
      <w:r w:rsidR="008268A1" w:rsidRPr="00C54328">
        <w:rPr>
          <w:rStyle w:val="aff9"/>
          <w:smallCaps/>
        </w:rPr>
        <w:t>ОПРЕДЕЛЕНИЯ</w:t>
      </w:r>
      <w:bookmarkEnd w:id="18"/>
    </w:p>
    <w:p w:rsidR="00483F37" w:rsidRPr="00C54328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C54328">
        <w:rPr>
          <w:rFonts w:ascii="Times New Roman" w:hAnsi="Times New Roman"/>
          <w:b/>
          <w:sz w:val="24"/>
          <w:szCs w:val="24"/>
        </w:rPr>
        <w:t xml:space="preserve"> </w:t>
      </w:r>
      <w:r w:rsidRPr="00C54328">
        <w:rPr>
          <w:rFonts w:ascii="Times New Roman" w:hAnsi="Times New Roman"/>
          <w:sz w:val="24"/>
          <w:szCs w:val="24"/>
        </w:rPr>
        <w:t>-</w:t>
      </w:r>
      <w:r w:rsidR="007A2183" w:rsidRPr="00C54328">
        <w:rPr>
          <w:rFonts w:ascii="Times New Roman" w:hAnsi="Times New Roman"/>
          <w:sz w:val="24"/>
          <w:szCs w:val="24"/>
        </w:rPr>
        <w:t xml:space="preserve"> </w:t>
      </w:r>
      <w:r w:rsidRPr="00C54328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C54328">
        <w:rPr>
          <w:rFonts w:ascii="Times New Roman" w:hAnsi="Times New Roman"/>
          <w:sz w:val="24"/>
          <w:szCs w:val="24"/>
        </w:rPr>
        <w:t>Р</w:t>
      </w:r>
      <w:proofErr w:type="gramEnd"/>
      <w:r w:rsidRPr="00C54328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C54328">
        <w:rPr>
          <w:rFonts w:ascii="Times New Roman" w:hAnsi="Times New Roman"/>
          <w:sz w:val="24"/>
          <w:szCs w:val="24"/>
        </w:rPr>
        <w:t>.</w:t>
      </w:r>
    </w:p>
    <w:p w:rsidR="00483F37" w:rsidRPr="00C54328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C54328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C54328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C54328">
        <w:rPr>
          <w:rFonts w:ascii="Times New Roman" w:hAnsi="Times New Roman"/>
          <w:sz w:val="24"/>
          <w:szCs w:val="24"/>
        </w:rPr>
        <w:t xml:space="preserve"> - </w:t>
      </w:r>
      <w:r w:rsidRPr="00C54328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C54328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C54328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C54328">
        <w:rPr>
          <w:rFonts w:ascii="Times New Roman" w:hAnsi="Times New Roman"/>
          <w:sz w:val="24"/>
          <w:szCs w:val="24"/>
        </w:rPr>
        <w:t>Р</w:t>
      </w:r>
      <w:proofErr w:type="gramEnd"/>
      <w:r w:rsidRPr="00C54328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C54328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b/>
          <w:sz w:val="24"/>
          <w:szCs w:val="24"/>
        </w:rPr>
        <w:t>Договорная цена</w:t>
      </w:r>
      <w:r w:rsidRPr="00C54328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C54328">
        <w:rPr>
          <w:rFonts w:ascii="Times New Roman" w:hAnsi="Times New Roman"/>
          <w:sz w:val="24"/>
          <w:szCs w:val="24"/>
        </w:rPr>
        <w:t xml:space="preserve"> </w:t>
      </w:r>
    </w:p>
    <w:p w:rsidR="00483F37" w:rsidRPr="00C54328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b/>
          <w:sz w:val="24"/>
          <w:szCs w:val="24"/>
        </w:rPr>
        <w:t>ЕОНКОМ</w:t>
      </w:r>
      <w:r w:rsidRPr="00C54328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C54328" w:rsidRDefault="00483F37" w:rsidP="008674C7">
      <w:pPr>
        <w:ind w:firstLine="709"/>
        <w:rPr>
          <w:kern w:val="0"/>
          <w:szCs w:val="24"/>
          <w:lang w:eastAsia="en-US"/>
        </w:rPr>
      </w:pPr>
      <w:r w:rsidRPr="00C54328">
        <w:rPr>
          <w:b/>
          <w:kern w:val="0"/>
          <w:szCs w:val="24"/>
          <w:lang w:eastAsia="en-US"/>
        </w:rPr>
        <w:t>Каталог</w:t>
      </w:r>
      <w:r w:rsidRPr="00C54328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C54328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C54328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C54328">
        <w:rPr>
          <w:rFonts w:ascii="Times New Roman" w:hAnsi="Times New Roman"/>
          <w:sz w:val="24"/>
          <w:szCs w:val="24"/>
        </w:rPr>
        <w:t xml:space="preserve"> </w:t>
      </w:r>
    </w:p>
    <w:p w:rsidR="007A2183" w:rsidRPr="00C54328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b/>
          <w:sz w:val="24"/>
          <w:szCs w:val="24"/>
        </w:rPr>
        <w:t>Объект «Документ»</w:t>
      </w:r>
      <w:r w:rsidRPr="00C54328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C54328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b/>
          <w:sz w:val="24"/>
          <w:szCs w:val="24"/>
        </w:rPr>
        <w:t>Объект «Карточка»</w:t>
      </w:r>
      <w:r w:rsidRPr="00C54328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C54328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C54328">
        <w:rPr>
          <w:b/>
          <w:kern w:val="0"/>
          <w:szCs w:val="24"/>
          <w:lang w:eastAsia="en-US"/>
        </w:rPr>
        <w:t>Поставщик</w:t>
      </w:r>
      <w:r w:rsidRPr="00C54328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C54328">
        <w:rPr>
          <w:b/>
          <w:szCs w:val="24"/>
        </w:rPr>
        <w:t xml:space="preserve"> </w:t>
      </w:r>
    </w:p>
    <w:p w:rsidR="007A2183" w:rsidRPr="00C54328" w:rsidRDefault="007A2183" w:rsidP="008674C7">
      <w:pPr>
        <w:tabs>
          <w:tab w:val="left" w:pos="851"/>
        </w:tabs>
        <w:ind w:firstLine="709"/>
        <w:rPr>
          <w:szCs w:val="24"/>
        </w:rPr>
      </w:pPr>
      <w:r w:rsidRPr="00C54328">
        <w:rPr>
          <w:b/>
          <w:szCs w:val="24"/>
        </w:rPr>
        <w:t xml:space="preserve">Раздел библиотеки «Документ» </w:t>
      </w:r>
      <w:r w:rsidRPr="00C54328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C54328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C54328">
        <w:rPr>
          <w:b/>
          <w:szCs w:val="24"/>
        </w:rPr>
        <w:t xml:space="preserve">Тип объекта «Документ» </w:t>
      </w:r>
      <w:r w:rsidRPr="00C54328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C54328" w:rsidRDefault="00483F37" w:rsidP="008674C7">
      <w:pPr>
        <w:ind w:firstLine="709"/>
        <w:rPr>
          <w:kern w:val="0"/>
          <w:szCs w:val="24"/>
          <w:lang w:eastAsia="en-US"/>
        </w:rPr>
      </w:pPr>
      <w:r w:rsidRPr="00C54328">
        <w:rPr>
          <w:b/>
          <w:kern w:val="0"/>
          <w:szCs w:val="24"/>
          <w:lang w:eastAsia="en-US"/>
        </w:rPr>
        <w:t>Шаблон карточки оборудования</w:t>
      </w:r>
      <w:r w:rsidRPr="00C54328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C54328" w:rsidRDefault="00483F37" w:rsidP="008674C7">
      <w:pPr>
        <w:ind w:firstLine="709"/>
        <w:rPr>
          <w:kern w:val="0"/>
          <w:szCs w:val="24"/>
          <w:lang w:eastAsia="en-US"/>
        </w:rPr>
      </w:pPr>
      <w:r w:rsidRPr="00C54328">
        <w:rPr>
          <w:b/>
          <w:kern w:val="0"/>
          <w:szCs w:val="24"/>
          <w:lang w:eastAsia="en-US"/>
        </w:rPr>
        <w:t>Цена</w:t>
      </w:r>
      <w:r w:rsidRPr="00C54328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C54328">
        <w:rPr>
          <w:kern w:val="0"/>
          <w:szCs w:val="24"/>
          <w:lang w:eastAsia="en-US"/>
        </w:rPr>
        <w:t>Р</w:t>
      </w:r>
      <w:proofErr w:type="gramEnd"/>
      <w:r w:rsidRPr="00C54328">
        <w:rPr>
          <w:kern w:val="0"/>
          <w:szCs w:val="24"/>
          <w:lang w:eastAsia="en-US"/>
        </w:rPr>
        <w:t xml:space="preserve"> 51303-99).</w:t>
      </w:r>
    </w:p>
    <w:p w:rsidR="00483F37" w:rsidRPr="00C54328" w:rsidRDefault="00483F37" w:rsidP="008674C7">
      <w:pPr>
        <w:ind w:firstLine="709"/>
        <w:rPr>
          <w:kern w:val="0"/>
          <w:szCs w:val="24"/>
          <w:lang w:eastAsia="en-US"/>
        </w:rPr>
      </w:pPr>
      <w:r w:rsidRPr="00C54328">
        <w:rPr>
          <w:b/>
          <w:kern w:val="0"/>
          <w:szCs w:val="24"/>
          <w:lang w:eastAsia="en-US"/>
        </w:rPr>
        <w:t>Ценовая характеристика</w:t>
      </w:r>
      <w:r w:rsidRPr="00C54328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C54328" w:rsidRDefault="00483F37" w:rsidP="008674C7">
      <w:pPr>
        <w:ind w:firstLine="709"/>
        <w:rPr>
          <w:kern w:val="0"/>
          <w:szCs w:val="24"/>
          <w:lang w:eastAsia="en-US"/>
        </w:rPr>
      </w:pPr>
      <w:r w:rsidRPr="00C54328">
        <w:rPr>
          <w:b/>
          <w:kern w:val="0"/>
          <w:szCs w:val="24"/>
          <w:lang w:eastAsia="en-US"/>
        </w:rPr>
        <w:t>2D чертеж</w:t>
      </w:r>
      <w:r w:rsidRPr="00C54328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C54328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b/>
          <w:sz w:val="24"/>
          <w:szCs w:val="24"/>
        </w:rPr>
        <w:t>3D модель</w:t>
      </w:r>
      <w:r w:rsidRPr="00C54328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C54328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C54328">
        <w:rPr>
          <w:rStyle w:val="aff9"/>
          <w:smallCaps/>
        </w:rPr>
        <w:lastRenderedPageBreak/>
        <w:t>СОКРАЩЕНИЯ</w:t>
      </w:r>
      <w:bookmarkEnd w:id="20"/>
    </w:p>
    <w:p w:rsidR="008268A1" w:rsidRPr="00C54328" w:rsidRDefault="008268A1" w:rsidP="008674C7">
      <w:pPr>
        <w:ind w:firstLine="709"/>
        <w:rPr>
          <w:szCs w:val="24"/>
        </w:rPr>
      </w:pPr>
      <w:r w:rsidRPr="00C54328">
        <w:rPr>
          <w:b/>
          <w:szCs w:val="24"/>
        </w:rPr>
        <w:t xml:space="preserve">АЭС - </w:t>
      </w:r>
      <w:r w:rsidRPr="00C54328">
        <w:rPr>
          <w:szCs w:val="24"/>
        </w:rPr>
        <w:t>атомная электростанция</w:t>
      </w:r>
    </w:p>
    <w:p w:rsidR="008268A1" w:rsidRPr="00C54328" w:rsidRDefault="008268A1" w:rsidP="008674C7">
      <w:pPr>
        <w:ind w:firstLine="709"/>
        <w:rPr>
          <w:szCs w:val="24"/>
        </w:rPr>
      </w:pPr>
      <w:r w:rsidRPr="00C54328">
        <w:rPr>
          <w:b/>
          <w:szCs w:val="24"/>
        </w:rPr>
        <w:t>ГОСТ –</w:t>
      </w:r>
      <w:r w:rsidRPr="00C54328">
        <w:rPr>
          <w:szCs w:val="24"/>
        </w:rPr>
        <w:t xml:space="preserve"> государственный стандарт</w:t>
      </w:r>
    </w:p>
    <w:p w:rsidR="008268A1" w:rsidRPr="00C54328" w:rsidRDefault="008268A1" w:rsidP="008674C7">
      <w:pPr>
        <w:ind w:firstLine="709"/>
        <w:rPr>
          <w:szCs w:val="24"/>
        </w:rPr>
      </w:pPr>
      <w:r w:rsidRPr="00C54328">
        <w:rPr>
          <w:rFonts w:eastAsiaTheme="minorHAnsi"/>
          <w:b/>
          <w:szCs w:val="24"/>
        </w:rPr>
        <w:t xml:space="preserve">ЕОНКОМ - </w:t>
      </w:r>
      <w:r w:rsidRPr="00C54328">
        <w:rPr>
          <w:szCs w:val="24"/>
        </w:rPr>
        <w:t>Единый отраслевой номенклатурный ка</w:t>
      </w:r>
      <w:r w:rsidR="00920027" w:rsidRPr="00C54328">
        <w:rPr>
          <w:szCs w:val="24"/>
        </w:rPr>
        <w:t>талог оборудования и материалов</w:t>
      </w:r>
    </w:p>
    <w:p w:rsidR="008268A1" w:rsidRPr="00C54328" w:rsidRDefault="008268A1" w:rsidP="008674C7">
      <w:pPr>
        <w:ind w:firstLine="709"/>
        <w:rPr>
          <w:szCs w:val="24"/>
        </w:rPr>
      </w:pPr>
      <w:r w:rsidRPr="00C54328">
        <w:rPr>
          <w:b/>
          <w:szCs w:val="24"/>
        </w:rPr>
        <w:t>ЕСКД</w:t>
      </w:r>
      <w:r w:rsidRPr="00C54328">
        <w:rPr>
          <w:szCs w:val="24"/>
        </w:rPr>
        <w:t xml:space="preserve"> – единая система конструкторской документации</w:t>
      </w:r>
    </w:p>
    <w:p w:rsidR="008268A1" w:rsidRPr="00C54328" w:rsidRDefault="008268A1" w:rsidP="008674C7">
      <w:pPr>
        <w:ind w:firstLine="709"/>
        <w:rPr>
          <w:szCs w:val="24"/>
        </w:rPr>
      </w:pPr>
      <w:r w:rsidRPr="00C54328">
        <w:rPr>
          <w:b/>
          <w:szCs w:val="24"/>
        </w:rPr>
        <w:t>НИАЭП</w:t>
      </w:r>
      <w:r w:rsidRPr="00C54328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C54328" w:rsidRDefault="008268A1" w:rsidP="008674C7">
      <w:pPr>
        <w:ind w:firstLine="709"/>
        <w:rPr>
          <w:szCs w:val="24"/>
        </w:rPr>
      </w:pPr>
      <w:r w:rsidRPr="00C54328">
        <w:rPr>
          <w:b/>
          <w:szCs w:val="24"/>
        </w:rPr>
        <w:t xml:space="preserve">ОАО – </w:t>
      </w:r>
      <w:r w:rsidRPr="00C54328">
        <w:rPr>
          <w:szCs w:val="24"/>
        </w:rPr>
        <w:t>открытое акционерное общество</w:t>
      </w:r>
    </w:p>
    <w:p w:rsidR="008268A1" w:rsidRPr="00C54328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C54328">
        <w:rPr>
          <w:b/>
          <w:szCs w:val="24"/>
        </w:rPr>
        <w:t xml:space="preserve">ПК – </w:t>
      </w:r>
      <w:r w:rsidRPr="00C54328">
        <w:rPr>
          <w:szCs w:val="24"/>
        </w:rPr>
        <w:t>персональный компьютер</w:t>
      </w:r>
    </w:p>
    <w:p w:rsidR="008268A1" w:rsidRPr="00C54328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C54328">
        <w:rPr>
          <w:b/>
          <w:szCs w:val="24"/>
        </w:rPr>
        <w:t>РЭ</w:t>
      </w:r>
      <w:r w:rsidRPr="00C54328">
        <w:rPr>
          <w:szCs w:val="24"/>
        </w:rPr>
        <w:t xml:space="preserve"> – Руководство по эксплуатации</w:t>
      </w:r>
      <w:r w:rsidRPr="00C54328">
        <w:rPr>
          <w:b/>
          <w:szCs w:val="24"/>
        </w:rPr>
        <w:t xml:space="preserve"> </w:t>
      </w:r>
    </w:p>
    <w:p w:rsidR="008268A1" w:rsidRPr="00C54328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C54328">
        <w:rPr>
          <w:b/>
          <w:szCs w:val="24"/>
        </w:rPr>
        <w:t xml:space="preserve">ТЗ </w:t>
      </w:r>
      <w:r w:rsidRPr="00C54328">
        <w:rPr>
          <w:szCs w:val="24"/>
        </w:rPr>
        <w:t>– Техническое задание.</w:t>
      </w:r>
    </w:p>
    <w:p w:rsidR="008268A1" w:rsidRPr="00C54328" w:rsidRDefault="008268A1" w:rsidP="008674C7">
      <w:pPr>
        <w:tabs>
          <w:tab w:val="left" w:pos="851"/>
        </w:tabs>
        <w:ind w:firstLine="709"/>
        <w:rPr>
          <w:szCs w:val="24"/>
        </w:rPr>
      </w:pPr>
      <w:r w:rsidRPr="00C54328">
        <w:rPr>
          <w:b/>
          <w:szCs w:val="24"/>
        </w:rPr>
        <w:t xml:space="preserve">ТУ </w:t>
      </w:r>
      <w:r w:rsidRPr="00C54328">
        <w:rPr>
          <w:szCs w:val="24"/>
        </w:rPr>
        <w:t>– Технические условия.</w:t>
      </w:r>
    </w:p>
    <w:p w:rsidR="008268A1" w:rsidRPr="00C54328" w:rsidRDefault="008268A1" w:rsidP="008674C7">
      <w:pPr>
        <w:ind w:firstLine="709"/>
        <w:rPr>
          <w:sz w:val="28"/>
          <w:szCs w:val="28"/>
        </w:rPr>
      </w:pPr>
    </w:p>
    <w:p w:rsidR="00171684" w:rsidRPr="00C54328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C54328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1"/>
      <w:r w:rsidRPr="00C54328">
        <w:rPr>
          <w:rStyle w:val="aff9"/>
          <w:smallCaps/>
        </w:rPr>
        <w:t xml:space="preserve"> </w:t>
      </w:r>
    </w:p>
    <w:p w:rsidR="00E12A07" w:rsidRPr="00C54328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C54328">
        <w:rPr>
          <w:rFonts w:ascii="Times New Roman" w:hAnsi="Times New Roman"/>
          <w:sz w:val="24"/>
          <w:szCs w:val="24"/>
        </w:rPr>
        <w:t>условий</w:t>
      </w:r>
      <w:r w:rsidRPr="00C54328">
        <w:rPr>
          <w:rFonts w:ascii="Times New Roman" w:hAnsi="Times New Roman"/>
          <w:sz w:val="24"/>
          <w:szCs w:val="24"/>
        </w:rPr>
        <w:t xml:space="preserve"> </w:t>
      </w:r>
      <w:r w:rsidR="00B65F78" w:rsidRPr="00C54328">
        <w:rPr>
          <w:rFonts w:ascii="Times New Roman" w:hAnsi="Times New Roman"/>
          <w:sz w:val="24"/>
          <w:szCs w:val="24"/>
        </w:rPr>
        <w:t xml:space="preserve">заключенного </w:t>
      </w:r>
      <w:r w:rsidRPr="00C54328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C54328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C54328">
        <w:rPr>
          <w:rFonts w:ascii="Times New Roman" w:hAnsi="Times New Roman"/>
          <w:sz w:val="24"/>
          <w:szCs w:val="24"/>
        </w:rPr>
        <w:t>и</w:t>
      </w:r>
      <w:r w:rsidR="00171684" w:rsidRPr="00C54328">
        <w:rPr>
          <w:rFonts w:ascii="Times New Roman" w:hAnsi="Times New Roman"/>
          <w:sz w:val="24"/>
          <w:szCs w:val="24"/>
        </w:rPr>
        <w:t>тся</w:t>
      </w:r>
      <w:r w:rsidR="00915403" w:rsidRPr="00C54328">
        <w:rPr>
          <w:rFonts w:ascii="Times New Roman" w:hAnsi="Times New Roman"/>
          <w:sz w:val="24"/>
          <w:szCs w:val="24"/>
        </w:rPr>
        <w:t>:</w:t>
      </w:r>
    </w:p>
    <w:p w:rsidR="00CF5B4A" w:rsidRPr="00C54328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э</w:t>
      </w:r>
      <w:r w:rsidR="00B65F78" w:rsidRPr="00C54328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C54328">
        <w:rPr>
          <w:rFonts w:ascii="Times New Roman" w:hAnsi="Times New Roman"/>
          <w:sz w:val="24"/>
          <w:szCs w:val="24"/>
        </w:rPr>
        <w:t>документов</w:t>
      </w:r>
      <w:r w:rsidR="00B65F78" w:rsidRPr="00C54328">
        <w:rPr>
          <w:rFonts w:ascii="Times New Roman" w:hAnsi="Times New Roman"/>
          <w:sz w:val="24"/>
          <w:szCs w:val="24"/>
        </w:rPr>
        <w:t>;</w:t>
      </w:r>
    </w:p>
    <w:p w:rsidR="00D464E7" w:rsidRPr="00C54328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и</w:t>
      </w:r>
      <w:r w:rsidR="00D464E7" w:rsidRPr="00C54328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C54328">
        <w:rPr>
          <w:rFonts w:ascii="Times New Roman" w:hAnsi="Times New Roman"/>
          <w:sz w:val="24"/>
          <w:szCs w:val="24"/>
        </w:rPr>
        <w:t>экземпляра</w:t>
      </w:r>
      <w:r w:rsidR="00D464E7" w:rsidRPr="00C54328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C54328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ф</w:t>
      </w:r>
      <w:r w:rsidR="00B65F78" w:rsidRPr="00C54328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C54328">
        <w:rPr>
          <w:rFonts w:ascii="Times New Roman" w:hAnsi="Times New Roman"/>
          <w:sz w:val="24"/>
          <w:szCs w:val="24"/>
        </w:rPr>
        <w:t>экземпляр</w:t>
      </w:r>
      <w:r w:rsidR="00B65F78" w:rsidRPr="00C54328">
        <w:rPr>
          <w:rFonts w:ascii="Times New Roman" w:hAnsi="Times New Roman"/>
          <w:sz w:val="24"/>
          <w:szCs w:val="24"/>
        </w:rPr>
        <w:t xml:space="preserve"> продукции</w:t>
      </w:r>
      <w:r w:rsidRPr="00C54328">
        <w:rPr>
          <w:rFonts w:ascii="Times New Roman" w:hAnsi="Times New Roman"/>
          <w:sz w:val="24"/>
          <w:szCs w:val="24"/>
        </w:rPr>
        <w:t>.</w:t>
      </w:r>
    </w:p>
    <w:p w:rsidR="008268A1" w:rsidRPr="00C54328" w:rsidRDefault="008674C7" w:rsidP="009D78D3">
      <w:pPr>
        <w:pStyle w:val="afff3"/>
        <w:numPr>
          <w:ilvl w:val="0"/>
          <w:numId w:val="9"/>
        </w:numPr>
        <w:ind w:left="0" w:firstLine="709"/>
      </w:pPr>
      <w:r w:rsidRPr="00C54328">
        <w:t>Сопроводительные  документы</w:t>
      </w:r>
    </w:p>
    <w:p w:rsidR="00E12A07" w:rsidRPr="00C54328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 w:rsidRPr="00C54328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C54328">
        <w:rPr>
          <w:rFonts w:ascii="Times New Roman" w:hAnsi="Times New Roman"/>
          <w:sz w:val="24"/>
          <w:szCs w:val="24"/>
        </w:rPr>
        <w:t>определены в При</w:t>
      </w:r>
      <w:r w:rsidR="00915403" w:rsidRPr="00C54328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C54328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C54328">
        <w:rPr>
          <w:rFonts w:ascii="Times New Roman" w:hAnsi="Times New Roman"/>
          <w:sz w:val="24"/>
          <w:szCs w:val="24"/>
        </w:rPr>
        <w:t>разделе 5</w:t>
      </w:r>
      <w:r w:rsidR="00D21386" w:rsidRPr="00C54328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C54328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C54328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E12A07" w:rsidRPr="00C54328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proofErr w:type="gramStart"/>
      <w:r w:rsidR="000E0B7E" w:rsidRPr="00C54328">
        <w:rPr>
          <w:rFonts w:ascii="Times New Roman" w:hAnsi="Times New Roman"/>
          <w:sz w:val="24"/>
          <w:szCs w:val="24"/>
        </w:rPr>
        <w:t>см</w:t>
      </w:r>
      <w:proofErr w:type="gramEnd"/>
      <w:r w:rsidR="000E0B7E" w:rsidRPr="00C54328">
        <w:rPr>
          <w:rFonts w:ascii="Times New Roman" w:hAnsi="Times New Roman"/>
          <w:sz w:val="24"/>
          <w:szCs w:val="24"/>
        </w:rPr>
        <w:t xml:space="preserve">. </w:t>
      </w:r>
      <w:r w:rsidR="00E12A07" w:rsidRPr="00C54328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C54328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C54328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</w:t>
      </w:r>
      <w:r w:rsidR="00E12A07" w:rsidRPr="00C54328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C54328">
        <w:rPr>
          <w:rFonts w:ascii="Times New Roman" w:hAnsi="Times New Roman"/>
          <w:sz w:val="24"/>
          <w:szCs w:val="24"/>
        </w:rPr>
        <w:t>рейти в соответству</w:t>
      </w:r>
      <w:r w:rsidRPr="00C54328">
        <w:rPr>
          <w:rFonts w:ascii="Times New Roman" w:hAnsi="Times New Roman"/>
          <w:sz w:val="24"/>
          <w:szCs w:val="24"/>
        </w:rPr>
        <w:t>ющий раздел (</w:t>
      </w:r>
      <w:proofErr w:type="gramStart"/>
      <w:r w:rsidRPr="00C54328">
        <w:rPr>
          <w:rFonts w:ascii="Times New Roman" w:hAnsi="Times New Roman"/>
          <w:sz w:val="24"/>
          <w:szCs w:val="24"/>
        </w:rPr>
        <w:t>см</w:t>
      </w:r>
      <w:proofErr w:type="gramEnd"/>
      <w:r w:rsidRPr="00C54328">
        <w:rPr>
          <w:rFonts w:ascii="Times New Roman" w:hAnsi="Times New Roman"/>
          <w:sz w:val="24"/>
          <w:szCs w:val="24"/>
        </w:rPr>
        <w:t xml:space="preserve">. Приложение </w:t>
      </w:r>
      <w:r w:rsidR="0087253E" w:rsidRPr="00C54328">
        <w:rPr>
          <w:rFonts w:ascii="Times New Roman" w:hAnsi="Times New Roman"/>
          <w:sz w:val="24"/>
          <w:szCs w:val="24"/>
        </w:rPr>
        <w:t>3</w:t>
      </w:r>
      <w:r w:rsidRPr="00C54328">
        <w:rPr>
          <w:rFonts w:ascii="Times New Roman" w:hAnsi="Times New Roman"/>
          <w:sz w:val="24"/>
          <w:szCs w:val="24"/>
        </w:rPr>
        <w:t>);</w:t>
      </w:r>
    </w:p>
    <w:p w:rsidR="00E12A07" w:rsidRPr="00C54328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</w:t>
      </w:r>
      <w:r w:rsidR="00E12A07" w:rsidRPr="00C54328">
        <w:rPr>
          <w:rFonts w:ascii="Times New Roman" w:hAnsi="Times New Roman"/>
          <w:sz w:val="24"/>
          <w:szCs w:val="24"/>
        </w:rPr>
        <w:t>ыбрать на панели инструмен</w:t>
      </w:r>
      <w:r w:rsidRPr="00C54328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C54328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строго </w:t>
      </w:r>
      <w:r w:rsidR="00915403" w:rsidRPr="00C54328">
        <w:rPr>
          <w:rFonts w:ascii="Times New Roman" w:hAnsi="Times New Roman"/>
          <w:sz w:val="24"/>
          <w:szCs w:val="24"/>
        </w:rPr>
        <w:t>з</w:t>
      </w:r>
      <w:r w:rsidR="00E12A07" w:rsidRPr="00C54328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 w:rsidRPr="00C54328">
        <w:rPr>
          <w:rFonts w:ascii="Times New Roman" w:hAnsi="Times New Roman"/>
          <w:sz w:val="24"/>
          <w:szCs w:val="24"/>
        </w:rPr>
        <w:t xml:space="preserve"> </w:t>
      </w:r>
      <w:r w:rsidRPr="00C54328">
        <w:rPr>
          <w:rFonts w:ascii="Times New Roman" w:hAnsi="Times New Roman"/>
          <w:sz w:val="24"/>
          <w:szCs w:val="24"/>
        </w:rPr>
        <w:t xml:space="preserve">согласно </w:t>
      </w:r>
      <w:r w:rsidR="00400794" w:rsidRPr="00C54328">
        <w:rPr>
          <w:rFonts w:ascii="Times New Roman" w:hAnsi="Times New Roman"/>
          <w:sz w:val="24"/>
          <w:szCs w:val="24"/>
        </w:rPr>
        <w:t xml:space="preserve">Приложение </w:t>
      </w:r>
      <w:r w:rsidRPr="00C54328">
        <w:rPr>
          <w:rFonts w:ascii="Times New Roman" w:hAnsi="Times New Roman"/>
          <w:sz w:val="24"/>
          <w:szCs w:val="24"/>
        </w:rPr>
        <w:t>2</w:t>
      </w:r>
      <w:r w:rsidR="00E12A07" w:rsidRPr="00C54328">
        <w:rPr>
          <w:rFonts w:ascii="Times New Roman" w:hAnsi="Times New Roman"/>
          <w:sz w:val="24"/>
          <w:szCs w:val="24"/>
        </w:rPr>
        <w:t>;</w:t>
      </w:r>
    </w:p>
    <w:p w:rsidR="00E12A07" w:rsidRPr="00C54328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з</w:t>
      </w:r>
      <w:r w:rsidR="00E12A07" w:rsidRPr="00C54328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C54328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 w:rsidRPr="00C54328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C54328">
        <w:rPr>
          <w:rFonts w:ascii="Times New Roman" w:hAnsi="Times New Roman"/>
          <w:sz w:val="24"/>
          <w:szCs w:val="24"/>
        </w:rPr>
        <w:t>;</w:t>
      </w:r>
    </w:p>
    <w:p w:rsidR="00E12A07" w:rsidRPr="00C54328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2700F0" w:rsidRPr="00C54328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C54328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 w:rsidRPr="00C54328">
        <w:rPr>
          <w:rFonts w:ascii="Times New Roman" w:hAnsi="Times New Roman"/>
          <w:sz w:val="24"/>
          <w:szCs w:val="24"/>
        </w:rPr>
        <w:t xml:space="preserve">в </w:t>
      </w:r>
      <w:r w:rsidR="002700F0" w:rsidRPr="00C54328">
        <w:rPr>
          <w:rFonts w:ascii="Times New Roman" w:hAnsi="Times New Roman"/>
          <w:sz w:val="24"/>
          <w:szCs w:val="24"/>
        </w:rPr>
        <w:t>Документ</w:t>
      </w:r>
      <w:r w:rsidRPr="00C54328">
        <w:rPr>
          <w:rFonts w:ascii="Times New Roman" w:hAnsi="Times New Roman"/>
          <w:sz w:val="24"/>
          <w:szCs w:val="24"/>
        </w:rPr>
        <w:t>;</w:t>
      </w:r>
    </w:p>
    <w:p w:rsidR="00E12A07" w:rsidRPr="00C54328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E12A07" w:rsidRPr="00C54328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C54328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 w:rsidRPr="00C54328">
        <w:rPr>
          <w:rFonts w:ascii="Times New Roman" w:hAnsi="Times New Roman"/>
          <w:sz w:val="24"/>
          <w:szCs w:val="24"/>
        </w:rPr>
        <w:t xml:space="preserve">БД </w:t>
      </w:r>
      <w:r w:rsidRPr="00C54328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C54328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Присвоение статуса «Проверен» выполняет сотрудник отдела наполнения ЕОНКОМ ОАО «НИАЭП» после успешного прохождения процедуры верификации.</w:t>
      </w:r>
    </w:p>
    <w:p w:rsidR="00D224C0" w:rsidRPr="00C54328" w:rsidRDefault="0082193C" w:rsidP="009D78D3">
      <w:pPr>
        <w:pStyle w:val="afff3"/>
        <w:numPr>
          <w:ilvl w:val="0"/>
          <w:numId w:val="9"/>
        </w:numPr>
        <w:ind w:left="0" w:firstLine="709"/>
      </w:pPr>
      <w:r w:rsidRPr="00C54328">
        <w:t>Карточка на экземпляр продукции</w:t>
      </w:r>
    </w:p>
    <w:p w:rsidR="00E12A07" w:rsidRPr="00C54328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C54328">
        <w:rPr>
          <w:rFonts w:ascii="Times New Roman" w:hAnsi="Times New Roman"/>
          <w:sz w:val="24"/>
          <w:szCs w:val="24"/>
        </w:rPr>
        <w:t>разработан</w:t>
      </w:r>
      <w:r w:rsidRPr="00C54328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C54328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C54328">
        <w:rPr>
          <w:rFonts w:ascii="Times New Roman" w:hAnsi="Times New Roman"/>
          <w:sz w:val="24"/>
          <w:szCs w:val="24"/>
        </w:rPr>
        <w:t>«</w:t>
      </w:r>
      <w:r w:rsidR="00C94630" w:rsidRPr="00C54328">
        <w:rPr>
          <w:rFonts w:ascii="Times New Roman" w:hAnsi="Times New Roman"/>
          <w:sz w:val="24"/>
          <w:szCs w:val="24"/>
        </w:rPr>
        <w:t>Классификатор</w:t>
      </w:r>
      <w:r w:rsidR="006527AE" w:rsidRPr="00C54328">
        <w:rPr>
          <w:rFonts w:ascii="Times New Roman" w:hAnsi="Times New Roman"/>
          <w:sz w:val="24"/>
          <w:szCs w:val="24"/>
        </w:rPr>
        <w:t>е</w:t>
      </w:r>
      <w:r w:rsidR="00C94630" w:rsidRPr="00C54328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C54328">
        <w:rPr>
          <w:rFonts w:ascii="Times New Roman" w:hAnsi="Times New Roman"/>
          <w:sz w:val="24"/>
          <w:szCs w:val="24"/>
        </w:rPr>
        <w:t>»</w:t>
      </w:r>
      <w:r w:rsidR="00C94630" w:rsidRPr="00C54328">
        <w:rPr>
          <w:rFonts w:ascii="Times New Roman" w:hAnsi="Times New Roman"/>
          <w:sz w:val="24"/>
          <w:szCs w:val="24"/>
        </w:rPr>
        <w:t>)</w:t>
      </w:r>
      <w:r w:rsidR="000371C9" w:rsidRPr="00C54328">
        <w:rPr>
          <w:rFonts w:ascii="Times New Roman" w:hAnsi="Times New Roman"/>
          <w:sz w:val="24"/>
          <w:szCs w:val="24"/>
        </w:rPr>
        <w:t xml:space="preserve">. </w:t>
      </w:r>
      <w:r w:rsidRPr="00C54328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C54328">
        <w:rPr>
          <w:rFonts w:ascii="Times New Roman" w:hAnsi="Times New Roman"/>
          <w:sz w:val="24"/>
          <w:szCs w:val="24"/>
        </w:rPr>
        <w:t xml:space="preserve">создает </w:t>
      </w:r>
      <w:r w:rsidRPr="00C54328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C54328">
        <w:rPr>
          <w:rFonts w:ascii="Times New Roman" w:hAnsi="Times New Roman"/>
          <w:sz w:val="24"/>
          <w:szCs w:val="24"/>
        </w:rPr>
        <w:t>экземпляр</w:t>
      </w:r>
      <w:r w:rsidRPr="00C54328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C54328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C54328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E12A07" w:rsidRPr="00C54328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C54328">
        <w:rPr>
          <w:rFonts w:ascii="Times New Roman" w:hAnsi="Times New Roman"/>
          <w:sz w:val="24"/>
          <w:szCs w:val="24"/>
        </w:rPr>
        <w:t xml:space="preserve">в </w:t>
      </w:r>
      <w:r w:rsidR="00E12A07" w:rsidRPr="00C54328">
        <w:rPr>
          <w:rFonts w:ascii="Times New Roman" w:hAnsi="Times New Roman"/>
          <w:sz w:val="24"/>
          <w:szCs w:val="24"/>
        </w:rPr>
        <w:t>шаблон</w:t>
      </w:r>
      <w:r w:rsidRPr="00C54328">
        <w:rPr>
          <w:rFonts w:ascii="Times New Roman" w:hAnsi="Times New Roman"/>
          <w:sz w:val="24"/>
          <w:szCs w:val="24"/>
        </w:rPr>
        <w:t>е, не заявленно</w:t>
      </w:r>
      <w:r w:rsidR="00D52B93" w:rsidRPr="00C54328">
        <w:rPr>
          <w:rFonts w:ascii="Times New Roman" w:hAnsi="Times New Roman"/>
          <w:sz w:val="24"/>
          <w:szCs w:val="24"/>
        </w:rPr>
        <w:t>м при регистрации</w:t>
      </w:r>
      <w:r w:rsidR="00E12A07" w:rsidRPr="00C54328">
        <w:rPr>
          <w:rFonts w:ascii="Times New Roman" w:hAnsi="Times New Roman"/>
          <w:sz w:val="24"/>
          <w:szCs w:val="24"/>
        </w:rPr>
        <w:t xml:space="preserve"> </w:t>
      </w:r>
      <w:r w:rsidR="00D52B93" w:rsidRPr="00C54328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C54328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C54328">
        <w:rPr>
          <w:rFonts w:ascii="Times New Roman" w:hAnsi="Times New Roman"/>
          <w:sz w:val="24"/>
          <w:szCs w:val="24"/>
        </w:rPr>
        <w:t xml:space="preserve">соответствующую </w:t>
      </w:r>
      <w:r w:rsidRPr="00C54328">
        <w:rPr>
          <w:rFonts w:ascii="Times New Roman" w:hAnsi="Times New Roman"/>
          <w:sz w:val="24"/>
          <w:szCs w:val="24"/>
        </w:rPr>
        <w:t>связь с шаблоном</w:t>
      </w:r>
      <w:r w:rsidR="00A90E40" w:rsidRPr="00C54328">
        <w:rPr>
          <w:rFonts w:ascii="Times New Roman" w:hAnsi="Times New Roman"/>
          <w:sz w:val="24"/>
          <w:szCs w:val="24"/>
        </w:rPr>
        <w:t xml:space="preserve"> в профиле «Моя компания» (</w:t>
      </w:r>
      <w:proofErr w:type="gramStart"/>
      <w:r w:rsidR="00A90E40" w:rsidRPr="00C54328">
        <w:rPr>
          <w:rFonts w:ascii="Times New Roman" w:hAnsi="Times New Roman"/>
          <w:sz w:val="24"/>
          <w:szCs w:val="24"/>
        </w:rPr>
        <w:t>см</w:t>
      </w:r>
      <w:proofErr w:type="gramEnd"/>
      <w:r w:rsidR="00A90E40" w:rsidRPr="00C54328">
        <w:rPr>
          <w:rFonts w:ascii="Times New Roman" w:hAnsi="Times New Roman"/>
          <w:sz w:val="24"/>
          <w:szCs w:val="24"/>
        </w:rPr>
        <w:t>. Э</w:t>
      </w:r>
      <w:r w:rsidRPr="00C54328">
        <w:rPr>
          <w:rFonts w:ascii="Times New Roman" w:hAnsi="Times New Roman"/>
          <w:sz w:val="24"/>
          <w:szCs w:val="24"/>
        </w:rPr>
        <w:t>тап регистрации)</w:t>
      </w:r>
      <w:r w:rsidR="00312181" w:rsidRPr="00C54328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C54328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C54328">
        <w:rPr>
          <w:rFonts w:ascii="Times New Roman" w:hAnsi="Times New Roman"/>
          <w:sz w:val="24"/>
          <w:szCs w:val="24"/>
        </w:rPr>
        <w:t xml:space="preserve">в </w:t>
      </w:r>
      <w:r w:rsidRPr="00C54328">
        <w:rPr>
          <w:rFonts w:ascii="Times New Roman" w:hAnsi="Times New Roman"/>
          <w:sz w:val="24"/>
          <w:szCs w:val="24"/>
        </w:rPr>
        <w:t>выбранном шаблоне</w:t>
      </w:r>
      <w:r w:rsidR="00312181" w:rsidRPr="00C54328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C54328">
        <w:rPr>
          <w:rFonts w:ascii="Times New Roman" w:hAnsi="Times New Roman"/>
          <w:sz w:val="24"/>
          <w:szCs w:val="24"/>
        </w:rPr>
        <w:t>е</w:t>
      </w:r>
      <w:r w:rsidR="00952AF6" w:rsidRPr="00C54328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C54328">
        <w:rPr>
          <w:rFonts w:ascii="Times New Roman" w:hAnsi="Times New Roman"/>
          <w:sz w:val="24"/>
          <w:szCs w:val="24"/>
        </w:rPr>
        <w:t>.</w:t>
      </w:r>
    </w:p>
    <w:p w:rsidR="00E12A07" w:rsidRPr="00C54328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C54328">
        <w:rPr>
          <w:rFonts w:ascii="Times New Roman" w:hAnsi="Times New Roman"/>
          <w:sz w:val="24"/>
          <w:szCs w:val="24"/>
        </w:rPr>
        <w:t xml:space="preserve">из </w:t>
      </w:r>
      <w:r w:rsidR="00B5550C" w:rsidRPr="00C54328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C54328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C54328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C54328">
        <w:rPr>
          <w:rFonts w:ascii="Times New Roman" w:hAnsi="Times New Roman"/>
          <w:sz w:val="24"/>
          <w:szCs w:val="24"/>
        </w:rPr>
        <w:t xml:space="preserve">редактируя </w:t>
      </w:r>
      <w:r w:rsidRPr="00C54328">
        <w:rPr>
          <w:rFonts w:ascii="Times New Roman" w:hAnsi="Times New Roman"/>
          <w:sz w:val="24"/>
          <w:szCs w:val="24"/>
        </w:rPr>
        <w:t>профил</w:t>
      </w:r>
      <w:r w:rsidR="00E3031D" w:rsidRPr="00C54328">
        <w:rPr>
          <w:rFonts w:ascii="Times New Roman" w:hAnsi="Times New Roman"/>
          <w:sz w:val="24"/>
          <w:szCs w:val="24"/>
        </w:rPr>
        <w:t>ь</w:t>
      </w:r>
      <w:r w:rsidRPr="00C54328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C54328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C54328">
        <w:rPr>
          <w:rFonts w:ascii="Times New Roman" w:hAnsi="Times New Roman"/>
          <w:sz w:val="24"/>
          <w:szCs w:val="24"/>
        </w:rPr>
        <w:t>системное имя RECPart</w:t>
      </w:r>
      <w:r w:rsidRPr="00C54328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C54328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C54328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C54328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C54328">
        <w:rPr>
          <w:rFonts w:ascii="Times New Roman" w:hAnsi="Times New Roman"/>
          <w:sz w:val="24"/>
          <w:szCs w:val="24"/>
        </w:rPr>
        <w:t>экземпляр</w:t>
      </w:r>
      <w:r w:rsidRPr="00C54328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C54328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301C3" w:rsidRPr="00C54328">
        <w:rPr>
          <w:rFonts w:ascii="Times New Roman" w:hAnsi="Times New Roman"/>
          <w:sz w:val="24"/>
          <w:szCs w:val="24"/>
        </w:rPr>
        <w:t>см</w:t>
      </w:r>
      <w:proofErr w:type="gramEnd"/>
      <w:r w:rsidR="00B301C3" w:rsidRPr="00C54328">
        <w:rPr>
          <w:rFonts w:ascii="Times New Roman" w:hAnsi="Times New Roman"/>
          <w:sz w:val="24"/>
          <w:szCs w:val="24"/>
        </w:rPr>
        <w:t xml:space="preserve">. п. </w:t>
      </w:r>
      <w:r w:rsidR="00A90E40" w:rsidRPr="00C54328">
        <w:rPr>
          <w:rFonts w:ascii="Times New Roman" w:hAnsi="Times New Roman"/>
          <w:sz w:val="24"/>
          <w:szCs w:val="24"/>
        </w:rPr>
        <w:t>4</w:t>
      </w:r>
      <w:r w:rsidR="00B301C3" w:rsidRPr="00C54328">
        <w:rPr>
          <w:rFonts w:ascii="Times New Roman" w:hAnsi="Times New Roman"/>
          <w:sz w:val="24"/>
          <w:szCs w:val="24"/>
        </w:rPr>
        <w:t>.1)</w:t>
      </w:r>
      <w:r w:rsidR="00A90E40" w:rsidRPr="00C54328">
        <w:rPr>
          <w:rFonts w:ascii="Times New Roman" w:hAnsi="Times New Roman"/>
          <w:sz w:val="24"/>
          <w:szCs w:val="24"/>
        </w:rPr>
        <w:t>.</w:t>
      </w:r>
    </w:p>
    <w:p w:rsidR="00CF5A8B" w:rsidRPr="00C54328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C54328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C54328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lastRenderedPageBreak/>
        <w:t xml:space="preserve">копированием </w:t>
      </w:r>
      <w:r w:rsidR="00972C06" w:rsidRPr="00C54328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C54328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C54328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C54328" w:rsidRDefault="00CF5A8B" w:rsidP="008674C7">
      <w:pPr>
        <w:tabs>
          <w:tab w:val="left" w:pos="0"/>
        </w:tabs>
        <w:ind w:firstLine="709"/>
        <w:rPr>
          <w:szCs w:val="24"/>
        </w:rPr>
      </w:pPr>
      <w:r w:rsidRPr="00C54328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C54328">
        <w:rPr>
          <w:szCs w:val="24"/>
        </w:rPr>
        <w:t xml:space="preserve"> ЕОНКОМ</w:t>
      </w:r>
      <w:r w:rsidRPr="00C54328">
        <w:rPr>
          <w:szCs w:val="24"/>
        </w:rPr>
        <w:t>».</w:t>
      </w:r>
    </w:p>
    <w:p w:rsidR="000371C9" w:rsidRPr="00C54328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C54328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C54328">
        <w:rPr>
          <w:rFonts w:ascii="Times New Roman" w:hAnsi="Times New Roman"/>
          <w:sz w:val="24"/>
          <w:szCs w:val="24"/>
        </w:rPr>
        <w:t>:</w:t>
      </w:r>
    </w:p>
    <w:p w:rsidR="000371C9" w:rsidRPr="00C54328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C54328">
        <w:rPr>
          <w:rFonts w:ascii="Times New Roman" w:hAnsi="Times New Roman"/>
          <w:sz w:val="24"/>
          <w:szCs w:val="24"/>
        </w:rPr>
        <w:t>п</w:t>
      </w:r>
      <w:r w:rsidR="000371C9" w:rsidRPr="00C54328">
        <w:rPr>
          <w:rFonts w:ascii="Times New Roman" w:hAnsi="Times New Roman"/>
          <w:sz w:val="24"/>
          <w:szCs w:val="24"/>
        </w:rPr>
        <w:t xml:space="preserve">о </w:t>
      </w:r>
      <w:r w:rsidR="00567990" w:rsidRPr="00C54328">
        <w:rPr>
          <w:rFonts w:ascii="Times New Roman" w:hAnsi="Times New Roman"/>
          <w:sz w:val="24"/>
          <w:szCs w:val="24"/>
        </w:rPr>
        <w:t>«</w:t>
      </w:r>
      <w:r w:rsidR="00CD79B9" w:rsidRPr="00C54328">
        <w:rPr>
          <w:rFonts w:ascii="Times New Roman" w:hAnsi="Times New Roman"/>
          <w:sz w:val="24"/>
          <w:szCs w:val="24"/>
        </w:rPr>
        <w:t>К</w:t>
      </w:r>
      <w:r w:rsidR="000371C9" w:rsidRPr="00C54328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C54328">
        <w:rPr>
          <w:rFonts w:ascii="Times New Roman" w:hAnsi="Times New Roman"/>
          <w:sz w:val="24"/>
          <w:szCs w:val="24"/>
        </w:rPr>
        <w:t>ЕОНКОМ</w:t>
      </w:r>
      <w:r w:rsidR="00567990" w:rsidRPr="00C54328">
        <w:rPr>
          <w:rFonts w:ascii="Times New Roman" w:hAnsi="Times New Roman"/>
          <w:sz w:val="24"/>
          <w:szCs w:val="24"/>
        </w:rPr>
        <w:t>»</w:t>
      </w:r>
      <w:r w:rsidR="00874194" w:rsidRPr="00C54328">
        <w:rPr>
          <w:rFonts w:ascii="Times New Roman" w:hAnsi="Times New Roman"/>
          <w:sz w:val="24"/>
          <w:szCs w:val="24"/>
        </w:rPr>
        <w:t xml:space="preserve"> </w:t>
      </w:r>
      <w:r w:rsidR="000371C9" w:rsidRPr="00C54328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C54328">
        <w:rPr>
          <w:rFonts w:ascii="Times New Roman" w:hAnsi="Times New Roman"/>
          <w:sz w:val="24"/>
          <w:szCs w:val="24"/>
        </w:rPr>
        <w:t>виду</w:t>
      </w:r>
      <w:r w:rsidR="000371C9" w:rsidRPr="00C54328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C54328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C54328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</w:t>
      </w:r>
      <w:r w:rsidR="000371C9" w:rsidRPr="00C54328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C54328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C54328">
        <w:rPr>
          <w:rFonts w:ascii="Times New Roman" w:hAnsi="Times New Roman"/>
          <w:sz w:val="24"/>
          <w:szCs w:val="24"/>
        </w:rPr>
        <w:t>в</w:t>
      </w:r>
      <w:r w:rsidR="000371C9" w:rsidRPr="00C54328">
        <w:rPr>
          <w:rFonts w:ascii="Times New Roman" w:hAnsi="Times New Roman"/>
          <w:sz w:val="24"/>
          <w:szCs w:val="24"/>
        </w:rPr>
        <w:t xml:space="preserve"> окне Ш</w:t>
      </w:r>
      <w:r w:rsidR="00567990" w:rsidRPr="00C54328">
        <w:rPr>
          <w:rFonts w:ascii="Times New Roman" w:hAnsi="Times New Roman"/>
          <w:sz w:val="24"/>
          <w:szCs w:val="24"/>
        </w:rPr>
        <w:t>АГ</w:t>
      </w:r>
      <w:r w:rsidR="000371C9" w:rsidRPr="00C54328">
        <w:rPr>
          <w:rFonts w:ascii="Times New Roman" w:hAnsi="Times New Roman"/>
          <w:sz w:val="24"/>
          <w:szCs w:val="24"/>
        </w:rPr>
        <w:t xml:space="preserve"> 1: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«Наименование»</w:t>
      </w:r>
      <w:r w:rsidR="00E822F8" w:rsidRPr="00C54328">
        <w:rPr>
          <w:rFonts w:ascii="Times New Roman" w:hAnsi="Times New Roman"/>
          <w:sz w:val="24"/>
          <w:szCs w:val="24"/>
        </w:rPr>
        <w:t xml:space="preserve"> </w:t>
      </w:r>
      <w:r w:rsidR="00567990" w:rsidRPr="00C54328">
        <w:rPr>
          <w:rFonts w:ascii="Times New Roman" w:hAnsi="Times New Roman"/>
          <w:sz w:val="24"/>
          <w:szCs w:val="24"/>
        </w:rPr>
        <w:t>(</w:t>
      </w:r>
      <w:r w:rsidR="00E822F8" w:rsidRPr="00C54328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C54328">
        <w:rPr>
          <w:rFonts w:ascii="Times New Roman" w:hAnsi="Times New Roman"/>
          <w:sz w:val="24"/>
          <w:szCs w:val="24"/>
        </w:rPr>
        <w:t>);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C54328">
        <w:rPr>
          <w:rFonts w:ascii="Times New Roman" w:hAnsi="Times New Roman"/>
          <w:sz w:val="24"/>
          <w:szCs w:val="24"/>
        </w:rPr>
        <w:t>;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C54328">
        <w:rPr>
          <w:rFonts w:ascii="Times New Roman" w:hAnsi="Times New Roman"/>
          <w:sz w:val="24"/>
          <w:szCs w:val="24"/>
        </w:rPr>
        <w:t>;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C54328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</w:t>
      </w:r>
      <w:r w:rsidR="000371C9" w:rsidRPr="00C54328">
        <w:rPr>
          <w:rFonts w:ascii="Times New Roman" w:hAnsi="Times New Roman"/>
          <w:sz w:val="24"/>
          <w:szCs w:val="24"/>
        </w:rPr>
        <w:t xml:space="preserve"> окне Ш</w:t>
      </w:r>
      <w:r w:rsidR="00567990" w:rsidRPr="00C54328">
        <w:rPr>
          <w:rFonts w:ascii="Times New Roman" w:hAnsi="Times New Roman"/>
          <w:sz w:val="24"/>
          <w:szCs w:val="24"/>
        </w:rPr>
        <w:t>АГА</w:t>
      </w:r>
      <w:r w:rsidR="000371C9" w:rsidRPr="00C54328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C54328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C54328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</w:t>
      </w:r>
      <w:r w:rsidR="000371C9" w:rsidRPr="00C54328">
        <w:rPr>
          <w:rFonts w:ascii="Times New Roman" w:hAnsi="Times New Roman"/>
          <w:sz w:val="24"/>
          <w:szCs w:val="24"/>
        </w:rPr>
        <w:t>ыбрать поле «</w:t>
      </w:r>
      <w:hyperlink r:id="rId9" w:history="1">
        <w:r w:rsidR="000371C9" w:rsidRPr="00C54328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C54328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C54328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C54328">
        <w:rPr>
          <w:rFonts w:ascii="Times New Roman" w:hAnsi="Times New Roman"/>
          <w:sz w:val="24"/>
          <w:szCs w:val="24"/>
        </w:rPr>
        <w:t>»</w:t>
      </w:r>
      <w:r w:rsidR="002614F4" w:rsidRPr="00C54328">
        <w:rPr>
          <w:rFonts w:ascii="Times New Roman" w:hAnsi="Times New Roman"/>
          <w:sz w:val="24"/>
          <w:szCs w:val="24"/>
        </w:rPr>
        <w:t>;</w:t>
      </w:r>
    </w:p>
    <w:p w:rsidR="000371C9" w:rsidRPr="00C54328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0371C9" w:rsidRPr="00C54328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C54328">
        <w:rPr>
          <w:rFonts w:ascii="Times New Roman" w:hAnsi="Times New Roman"/>
          <w:sz w:val="24"/>
          <w:szCs w:val="24"/>
        </w:rPr>
        <w:t>АГЕ</w:t>
      </w:r>
      <w:r w:rsidR="000371C9" w:rsidRPr="00C54328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C54328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C54328">
        <w:rPr>
          <w:rFonts w:ascii="Times New Roman" w:hAnsi="Times New Roman"/>
          <w:sz w:val="24"/>
          <w:szCs w:val="24"/>
        </w:rPr>
        <w:t>»).</w:t>
      </w:r>
    </w:p>
    <w:p w:rsidR="000371C9" w:rsidRPr="00C54328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0371C9" w:rsidRPr="00C54328">
        <w:rPr>
          <w:rFonts w:ascii="Times New Roman" w:hAnsi="Times New Roman"/>
          <w:sz w:val="24"/>
          <w:szCs w:val="24"/>
        </w:rPr>
        <w:t>рикрепить пакет Документов (</w:t>
      </w:r>
      <w:proofErr w:type="gramStart"/>
      <w:r w:rsidR="000371C9" w:rsidRPr="00C54328">
        <w:rPr>
          <w:rFonts w:ascii="Times New Roman" w:hAnsi="Times New Roman"/>
          <w:sz w:val="24"/>
          <w:szCs w:val="24"/>
        </w:rPr>
        <w:t>см</w:t>
      </w:r>
      <w:proofErr w:type="gramEnd"/>
      <w:r w:rsidR="000371C9" w:rsidRPr="00C54328">
        <w:rPr>
          <w:rFonts w:ascii="Times New Roman" w:hAnsi="Times New Roman"/>
          <w:sz w:val="24"/>
          <w:szCs w:val="24"/>
        </w:rPr>
        <w:t>. п.</w:t>
      </w:r>
      <w:r w:rsidR="008E76DB" w:rsidRPr="00C54328">
        <w:rPr>
          <w:rFonts w:ascii="Times New Roman" w:hAnsi="Times New Roman"/>
          <w:sz w:val="24"/>
          <w:szCs w:val="24"/>
        </w:rPr>
        <w:t xml:space="preserve"> </w:t>
      </w:r>
      <w:r w:rsidR="007017D5" w:rsidRPr="00C54328">
        <w:rPr>
          <w:rFonts w:ascii="Times New Roman" w:hAnsi="Times New Roman"/>
          <w:sz w:val="24"/>
          <w:szCs w:val="24"/>
        </w:rPr>
        <w:t>4</w:t>
      </w:r>
      <w:r w:rsidR="000371C9" w:rsidRPr="00C54328">
        <w:rPr>
          <w:rFonts w:ascii="Times New Roman" w:hAnsi="Times New Roman"/>
          <w:sz w:val="24"/>
          <w:szCs w:val="24"/>
        </w:rPr>
        <w:t>.</w:t>
      </w:r>
      <w:r w:rsidRPr="00C54328">
        <w:rPr>
          <w:rFonts w:ascii="Times New Roman" w:hAnsi="Times New Roman"/>
          <w:sz w:val="24"/>
          <w:szCs w:val="24"/>
        </w:rPr>
        <w:t>1</w:t>
      </w:r>
      <w:r w:rsidR="000371C9" w:rsidRPr="00C54328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C54328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C54328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</w:t>
      </w:r>
      <w:r w:rsidR="000371C9" w:rsidRPr="00C54328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C54328">
        <w:rPr>
          <w:rFonts w:ascii="Times New Roman" w:hAnsi="Times New Roman"/>
          <w:sz w:val="24"/>
          <w:szCs w:val="24"/>
        </w:rPr>
        <w:t>крепленной</w:t>
      </w:r>
      <w:r w:rsidR="000371C9" w:rsidRPr="00C54328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 w:rsidRPr="00C54328">
        <w:rPr>
          <w:rFonts w:ascii="Times New Roman" w:hAnsi="Times New Roman"/>
          <w:sz w:val="24"/>
          <w:szCs w:val="24"/>
        </w:rPr>
        <w:t>, по правилам</w:t>
      </w:r>
      <w:r w:rsidR="000371C9" w:rsidRPr="00C54328">
        <w:rPr>
          <w:rFonts w:ascii="Times New Roman" w:hAnsi="Times New Roman"/>
          <w:sz w:val="24"/>
          <w:szCs w:val="24"/>
        </w:rPr>
        <w:t xml:space="preserve"> </w:t>
      </w:r>
      <w:r w:rsidR="00424FA0" w:rsidRPr="00C54328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C54328">
        <w:rPr>
          <w:rFonts w:ascii="Times New Roman" w:hAnsi="Times New Roman"/>
          <w:sz w:val="24"/>
          <w:szCs w:val="24"/>
        </w:rPr>
        <w:t>во вкладках: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C54328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C54328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з</w:t>
      </w:r>
      <w:r w:rsidR="000371C9" w:rsidRPr="00C54328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C54328">
        <w:rPr>
          <w:rFonts w:ascii="Times New Roman" w:hAnsi="Times New Roman"/>
          <w:sz w:val="24"/>
          <w:szCs w:val="24"/>
        </w:rPr>
        <w:t xml:space="preserve"> и</w:t>
      </w:r>
      <w:r w:rsidR="000371C9" w:rsidRPr="00C54328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C54328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C54328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C54328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0371C9" w:rsidRPr="00C54328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C54328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C54328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C54328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C54328">
        <w:rPr>
          <w:rFonts w:ascii="Times New Roman" w:hAnsi="Times New Roman"/>
          <w:sz w:val="24"/>
          <w:szCs w:val="24"/>
        </w:rPr>
        <w:t xml:space="preserve">         </w:t>
      </w:r>
      <w:r w:rsidRPr="00C54328">
        <w:rPr>
          <w:rFonts w:ascii="Times New Roman" w:hAnsi="Times New Roman"/>
          <w:sz w:val="24"/>
          <w:szCs w:val="24"/>
        </w:rPr>
        <w:t xml:space="preserve">ОАО «НИАЭП» после успешного прохождения карточкой проверки на </w:t>
      </w:r>
      <w:r w:rsidR="00874194" w:rsidRPr="00C54328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C54328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C54328">
        <w:rPr>
          <w:rFonts w:ascii="Times New Roman" w:hAnsi="Times New Roman"/>
          <w:sz w:val="24"/>
          <w:szCs w:val="24"/>
        </w:rPr>
        <w:t xml:space="preserve"> </w:t>
      </w:r>
      <w:r w:rsidRPr="00C54328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C54328">
        <w:rPr>
          <w:rFonts w:ascii="Times New Roman" w:hAnsi="Times New Roman"/>
          <w:sz w:val="24"/>
          <w:szCs w:val="24"/>
        </w:rPr>
        <w:t>приложенным документам</w:t>
      </w:r>
      <w:r w:rsidRPr="00C54328">
        <w:rPr>
          <w:rFonts w:ascii="Times New Roman" w:hAnsi="Times New Roman"/>
          <w:sz w:val="24"/>
          <w:szCs w:val="24"/>
        </w:rPr>
        <w:t>.</w:t>
      </w:r>
      <w:r w:rsidR="00874194" w:rsidRPr="00C54328">
        <w:rPr>
          <w:rFonts w:ascii="Times New Roman" w:hAnsi="Times New Roman"/>
          <w:sz w:val="24"/>
          <w:szCs w:val="24"/>
        </w:rPr>
        <w:t xml:space="preserve"> </w:t>
      </w:r>
    </w:p>
    <w:p w:rsidR="00171684" w:rsidRPr="00C54328" w:rsidRDefault="00BB69C0" w:rsidP="009D78D3">
      <w:pPr>
        <w:pStyle w:val="afff3"/>
        <w:numPr>
          <w:ilvl w:val="0"/>
          <w:numId w:val="9"/>
        </w:numPr>
        <w:ind w:left="0" w:firstLine="709"/>
      </w:pPr>
      <w:r w:rsidRPr="00C54328">
        <w:t>Файл 3</w:t>
      </w:r>
      <w:r w:rsidRPr="00C54328">
        <w:rPr>
          <w:lang w:val="en-US"/>
        </w:rPr>
        <w:t>D</w:t>
      </w:r>
      <w:r w:rsidRPr="00C54328">
        <w:t xml:space="preserve"> модели на экземпляр продукции</w:t>
      </w:r>
    </w:p>
    <w:p w:rsidR="00575503" w:rsidRPr="00C54328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C54328">
        <w:rPr>
          <w:rFonts w:ascii="Times New Roman" w:hAnsi="Times New Roman"/>
          <w:sz w:val="24"/>
          <w:szCs w:val="24"/>
        </w:rPr>
        <w:t>экзем</w:t>
      </w:r>
      <w:r w:rsidR="00E42A28" w:rsidRPr="00C54328">
        <w:rPr>
          <w:rFonts w:ascii="Times New Roman" w:hAnsi="Times New Roman"/>
          <w:sz w:val="24"/>
          <w:szCs w:val="24"/>
        </w:rPr>
        <w:t>п</w:t>
      </w:r>
      <w:r w:rsidR="00616F39" w:rsidRPr="00C54328">
        <w:rPr>
          <w:rFonts w:ascii="Times New Roman" w:hAnsi="Times New Roman"/>
          <w:sz w:val="24"/>
          <w:szCs w:val="24"/>
        </w:rPr>
        <w:t>ляр</w:t>
      </w:r>
      <w:r w:rsidRPr="00C54328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C54328">
        <w:rPr>
          <w:rFonts w:ascii="Times New Roman" w:hAnsi="Times New Roman"/>
          <w:sz w:val="24"/>
          <w:szCs w:val="24"/>
        </w:rPr>
        <w:t xml:space="preserve"> </w:t>
      </w:r>
      <w:r w:rsidR="00727DAA" w:rsidRPr="00C54328">
        <w:rPr>
          <w:rFonts w:ascii="Times New Roman" w:hAnsi="Times New Roman"/>
          <w:sz w:val="24"/>
          <w:szCs w:val="24"/>
        </w:rPr>
        <w:t>О</w:t>
      </w:r>
      <w:r w:rsidR="00575503" w:rsidRPr="00C54328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C54328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C54328">
        <w:rPr>
          <w:rFonts w:ascii="Times New Roman" w:hAnsi="Times New Roman"/>
          <w:sz w:val="24"/>
          <w:szCs w:val="24"/>
        </w:rPr>
        <w:t>.</w:t>
      </w:r>
    </w:p>
    <w:p w:rsidR="002614F4" w:rsidRPr="00C54328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C54328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C54328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lastRenderedPageBreak/>
        <w:t>в</w:t>
      </w:r>
      <w:r w:rsidR="006A3800" w:rsidRPr="00C54328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«3D модель» вновь создаваемого документа и перейти в соответствующий раздел </w:t>
      </w:r>
      <w:r w:rsidR="002614F4" w:rsidRPr="00C54328">
        <w:rPr>
          <w:rFonts w:ascii="Times New Roman" w:hAnsi="Times New Roman"/>
          <w:sz w:val="24"/>
          <w:szCs w:val="24"/>
        </w:rPr>
        <w:t>(</w:t>
      </w:r>
      <w:proofErr w:type="gramStart"/>
      <w:r w:rsidR="002614F4" w:rsidRPr="00C54328">
        <w:rPr>
          <w:rFonts w:ascii="Times New Roman" w:hAnsi="Times New Roman"/>
          <w:sz w:val="24"/>
          <w:szCs w:val="24"/>
        </w:rPr>
        <w:t>см</w:t>
      </w:r>
      <w:proofErr w:type="gramEnd"/>
      <w:r w:rsidR="002614F4" w:rsidRPr="00C54328">
        <w:rPr>
          <w:rFonts w:ascii="Times New Roman" w:hAnsi="Times New Roman"/>
          <w:sz w:val="24"/>
          <w:szCs w:val="24"/>
        </w:rPr>
        <w:t>. Приложение 2);</w:t>
      </w:r>
    </w:p>
    <w:p w:rsidR="006A3800" w:rsidRPr="00C54328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в</w:t>
      </w:r>
      <w:r w:rsidR="006A3800" w:rsidRPr="00C54328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C54328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C54328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з</w:t>
      </w:r>
      <w:r w:rsidR="006A3800" w:rsidRPr="00C54328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C54328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з</w:t>
      </w:r>
      <w:r w:rsidR="006A3800" w:rsidRPr="00C54328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C54328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3D модели;</w:t>
      </w:r>
    </w:p>
    <w:p w:rsidR="00707F57" w:rsidRPr="00C54328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з</w:t>
      </w:r>
      <w:r w:rsidR="006A3800" w:rsidRPr="00C54328">
        <w:rPr>
          <w:rFonts w:ascii="Times New Roman" w:hAnsi="Times New Roman"/>
          <w:sz w:val="24"/>
          <w:szCs w:val="24"/>
        </w:rPr>
        <w:t>он</w:t>
      </w:r>
      <w:r w:rsidR="00707F57" w:rsidRPr="00C54328">
        <w:rPr>
          <w:rFonts w:ascii="Times New Roman" w:hAnsi="Times New Roman"/>
          <w:sz w:val="24"/>
          <w:szCs w:val="24"/>
        </w:rPr>
        <w:t>ы</w:t>
      </w:r>
      <w:r w:rsidR="006A3800" w:rsidRPr="00C54328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C54328">
        <w:rPr>
          <w:rFonts w:ascii="Times New Roman" w:hAnsi="Times New Roman"/>
          <w:sz w:val="24"/>
          <w:szCs w:val="24"/>
        </w:rPr>
        <w:t>;</w:t>
      </w:r>
    </w:p>
    <w:p w:rsidR="006A3800" w:rsidRPr="00C54328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725AD8" w:rsidRPr="00C54328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C54328">
        <w:rPr>
          <w:rFonts w:ascii="Times New Roman" w:hAnsi="Times New Roman"/>
          <w:sz w:val="24"/>
          <w:szCs w:val="24"/>
        </w:rPr>
        <w:t>;</w:t>
      </w:r>
    </w:p>
    <w:p w:rsidR="006E1BC5" w:rsidRPr="00C54328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6E1BC5" w:rsidRPr="00C54328">
        <w:rPr>
          <w:rFonts w:ascii="Times New Roman" w:hAnsi="Times New Roman"/>
          <w:sz w:val="24"/>
          <w:szCs w:val="24"/>
        </w:rPr>
        <w:t>рикрепить созданную 3D модель из библиотеки «Документы» в соответствующей вкладке карточки на экземпляр продукции</w:t>
      </w:r>
      <w:r w:rsidR="005F5E8B" w:rsidRPr="00C54328">
        <w:rPr>
          <w:rFonts w:ascii="Times New Roman" w:hAnsi="Times New Roman"/>
          <w:sz w:val="24"/>
          <w:szCs w:val="24"/>
        </w:rPr>
        <w:t>;</w:t>
      </w:r>
    </w:p>
    <w:p w:rsidR="00C4113D" w:rsidRPr="00C54328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</w:t>
      </w:r>
      <w:r w:rsidR="00C4113D" w:rsidRPr="00C54328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C54328">
        <w:rPr>
          <w:rFonts w:ascii="Times New Roman" w:hAnsi="Times New Roman"/>
          <w:sz w:val="24"/>
          <w:szCs w:val="24"/>
        </w:rPr>
        <w:t>.</w:t>
      </w:r>
    </w:p>
    <w:p w:rsidR="00CF5B4A" w:rsidRPr="00C54328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C54328">
        <w:rPr>
          <w:rFonts w:ascii="Times New Roman" w:hAnsi="Times New Roman"/>
          <w:sz w:val="24"/>
          <w:szCs w:val="24"/>
        </w:rPr>
        <w:t> м</w:t>
      </w:r>
      <w:r w:rsidR="005F5E8B" w:rsidRPr="00C54328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Pr="00C54328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C54328">
        <w:rPr>
          <w:rFonts w:ascii="Times New Roman" w:hAnsi="Times New Roman"/>
          <w:sz w:val="24"/>
          <w:szCs w:val="24"/>
        </w:rPr>
        <w:t xml:space="preserve">          </w:t>
      </w:r>
      <w:r w:rsidRPr="00C54328">
        <w:rPr>
          <w:rFonts w:ascii="Times New Roman" w:hAnsi="Times New Roman"/>
          <w:sz w:val="24"/>
          <w:szCs w:val="24"/>
        </w:rPr>
        <w:t>ОАО «НИАЭП» после успешного прохождения процедуры верификации соответствующего 2D чертежа и 3D модели.</w:t>
      </w:r>
    </w:p>
    <w:p w:rsidR="004B2FFA" w:rsidRPr="00C54328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C54328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C54328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C54328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C54328" w:rsidRDefault="004B2FFA" w:rsidP="009D78D3">
      <w:pPr>
        <w:pStyle w:val="afff3"/>
        <w:numPr>
          <w:ilvl w:val="0"/>
          <w:numId w:val="32"/>
        </w:numPr>
        <w:ind w:left="0" w:firstLine="709"/>
      </w:pPr>
      <w:r w:rsidRPr="00C54328">
        <w:t>Требования к файлам документам</w:t>
      </w:r>
    </w:p>
    <w:p w:rsidR="00633C5E" w:rsidRPr="00C54328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C54328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C54328">
        <w:rPr>
          <w:rFonts w:ascii="Times New Roman" w:hAnsi="Times New Roman"/>
          <w:sz w:val="24"/>
          <w:szCs w:val="24"/>
        </w:rPr>
        <w:t>.</w:t>
      </w:r>
      <w:r w:rsidRPr="00C54328">
        <w:rPr>
          <w:rFonts w:ascii="Times New Roman" w:hAnsi="Times New Roman"/>
          <w:sz w:val="24"/>
          <w:szCs w:val="24"/>
        </w:rPr>
        <w:t>pdf, .tif или .jpg;</w:t>
      </w:r>
    </w:p>
    <w:p w:rsidR="007550BB" w:rsidRPr="00C54328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иметь </w:t>
      </w:r>
      <w:r w:rsidR="007550BB" w:rsidRPr="00C54328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C54328">
        <w:rPr>
          <w:rFonts w:ascii="Times New Roman" w:hAnsi="Times New Roman"/>
          <w:sz w:val="24"/>
          <w:szCs w:val="24"/>
        </w:rPr>
        <w:t xml:space="preserve">, </w:t>
      </w:r>
      <w:r w:rsidRPr="00C54328">
        <w:rPr>
          <w:rFonts w:ascii="Times New Roman" w:hAnsi="Times New Roman"/>
          <w:sz w:val="24"/>
          <w:szCs w:val="24"/>
        </w:rPr>
        <w:t>(</w:t>
      </w:r>
      <w:r w:rsidR="007550BB" w:rsidRPr="00C54328">
        <w:rPr>
          <w:rFonts w:ascii="Times New Roman" w:hAnsi="Times New Roman"/>
          <w:sz w:val="24"/>
          <w:szCs w:val="24"/>
        </w:rPr>
        <w:t xml:space="preserve">в зависимости от </w:t>
      </w:r>
      <w:r w:rsidRPr="00C54328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C54328">
        <w:rPr>
          <w:rFonts w:ascii="Times New Roman" w:hAnsi="Times New Roman"/>
          <w:sz w:val="24"/>
          <w:szCs w:val="24"/>
        </w:rPr>
        <w:t>типа документа</w:t>
      </w:r>
      <w:r w:rsidRPr="00C54328">
        <w:rPr>
          <w:rFonts w:ascii="Times New Roman" w:hAnsi="Times New Roman"/>
          <w:sz w:val="24"/>
          <w:szCs w:val="24"/>
        </w:rPr>
        <w:t>)</w:t>
      </w:r>
      <w:r w:rsidR="007550BB" w:rsidRPr="00C54328">
        <w:rPr>
          <w:rFonts w:ascii="Times New Roman" w:hAnsi="Times New Roman"/>
          <w:sz w:val="24"/>
          <w:szCs w:val="24"/>
        </w:rPr>
        <w:t>;</w:t>
      </w:r>
    </w:p>
    <w:p w:rsidR="000E0B7E" w:rsidRPr="00C54328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иметь шта</w:t>
      </w:r>
      <w:r w:rsidR="001E516D" w:rsidRPr="00C54328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C54328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C54328">
        <w:rPr>
          <w:rFonts w:ascii="Times New Roman" w:hAnsi="Times New Roman"/>
          <w:sz w:val="24"/>
          <w:szCs w:val="24"/>
        </w:rPr>
        <w:t>;</w:t>
      </w:r>
    </w:p>
    <w:p w:rsidR="00633C5E" w:rsidRPr="00C54328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C54328">
        <w:rPr>
          <w:rFonts w:ascii="Times New Roman" w:hAnsi="Times New Roman"/>
          <w:sz w:val="24"/>
          <w:szCs w:val="24"/>
        </w:rPr>
        <w:t>полн</w:t>
      </w:r>
      <w:r w:rsidRPr="00C54328">
        <w:rPr>
          <w:rFonts w:ascii="Times New Roman" w:hAnsi="Times New Roman"/>
          <w:sz w:val="24"/>
          <w:szCs w:val="24"/>
        </w:rPr>
        <w:t>ыми</w:t>
      </w:r>
      <w:r w:rsidR="00633C5E" w:rsidRPr="00C54328">
        <w:rPr>
          <w:rFonts w:ascii="Times New Roman" w:hAnsi="Times New Roman"/>
          <w:sz w:val="24"/>
          <w:szCs w:val="24"/>
        </w:rPr>
        <w:t xml:space="preserve">, </w:t>
      </w:r>
      <w:r w:rsidRPr="00C54328">
        <w:rPr>
          <w:rFonts w:ascii="Times New Roman" w:hAnsi="Times New Roman"/>
          <w:sz w:val="24"/>
          <w:szCs w:val="24"/>
        </w:rPr>
        <w:t>иметь все</w:t>
      </w:r>
      <w:r w:rsidR="00633C5E" w:rsidRPr="00C54328">
        <w:rPr>
          <w:rFonts w:ascii="Times New Roman" w:hAnsi="Times New Roman"/>
          <w:sz w:val="24"/>
          <w:szCs w:val="24"/>
        </w:rPr>
        <w:t xml:space="preserve"> страниц</w:t>
      </w:r>
      <w:r w:rsidRPr="00C54328">
        <w:rPr>
          <w:rFonts w:ascii="Times New Roman" w:hAnsi="Times New Roman"/>
          <w:sz w:val="24"/>
          <w:szCs w:val="24"/>
        </w:rPr>
        <w:t>ы Документа</w:t>
      </w:r>
      <w:r w:rsidR="00633C5E" w:rsidRPr="00C54328">
        <w:rPr>
          <w:rFonts w:ascii="Times New Roman" w:hAnsi="Times New Roman"/>
          <w:sz w:val="24"/>
          <w:szCs w:val="24"/>
        </w:rPr>
        <w:t xml:space="preserve"> и </w:t>
      </w:r>
      <w:r w:rsidRPr="00C54328">
        <w:rPr>
          <w:rFonts w:ascii="Times New Roman" w:hAnsi="Times New Roman"/>
          <w:sz w:val="24"/>
          <w:szCs w:val="24"/>
        </w:rPr>
        <w:t xml:space="preserve">листы </w:t>
      </w:r>
      <w:r w:rsidR="00633C5E" w:rsidRPr="00C54328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C54328">
        <w:rPr>
          <w:rFonts w:ascii="Times New Roman" w:hAnsi="Times New Roman"/>
          <w:sz w:val="24"/>
          <w:szCs w:val="24"/>
        </w:rPr>
        <w:t>Д</w:t>
      </w:r>
      <w:r w:rsidR="00633C5E" w:rsidRPr="00C54328">
        <w:rPr>
          <w:rFonts w:ascii="Times New Roman" w:hAnsi="Times New Roman"/>
          <w:sz w:val="24"/>
          <w:szCs w:val="24"/>
        </w:rPr>
        <w:t>окумента.</w:t>
      </w:r>
    </w:p>
    <w:p w:rsidR="000E0B7E" w:rsidRPr="00C54328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C54328">
        <w:rPr>
          <w:rFonts w:ascii="Times New Roman" w:hAnsi="Times New Roman"/>
          <w:sz w:val="24"/>
          <w:szCs w:val="24"/>
        </w:rPr>
        <w:t xml:space="preserve"> атрибут</w:t>
      </w:r>
      <w:r w:rsidRPr="00C54328">
        <w:rPr>
          <w:rFonts w:ascii="Times New Roman" w:hAnsi="Times New Roman"/>
          <w:sz w:val="24"/>
          <w:szCs w:val="24"/>
        </w:rPr>
        <w:t>ов</w:t>
      </w:r>
      <w:r w:rsidR="002700F0" w:rsidRPr="00C54328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C54328">
        <w:rPr>
          <w:rFonts w:ascii="Times New Roman" w:hAnsi="Times New Roman"/>
          <w:sz w:val="24"/>
          <w:szCs w:val="24"/>
        </w:rPr>
        <w:t xml:space="preserve"> </w:t>
      </w:r>
      <w:r w:rsidRPr="00C54328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C54328">
        <w:rPr>
          <w:rFonts w:ascii="Times New Roman" w:hAnsi="Times New Roman"/>
          <w:sz w:val="24"/>
          <w:szCs w:val="24"/>
        </w:rPr>
        <w:t xml:space="preserve"> </w:t>
      </w:r>
      <w:r w:rsidR="00914856" w:rsidRPr="00C54328">
        <w:rPr>
          <w:rFonts w:ascii="Times New Roman" w:hAnsi="Times New Roman"/>
          <w:sz w:val="24"/>
          <w:szCs w:val="24"/>
        </w:rPr>
        <w:t>требовани</w:t>
      </w:r>
      <w:r w:rsidRPr="00C54328">
        <w:rPr>
          <w:rFonts w:ascii="Times New Roman" w:hAnsi="Times New Roman"/>
          <w:sz w:val="24"/>
          <w:szCs w:val="24"/>
        </w:rPr>
        <w:t>ям</w:t>
      </w:r>
      <w:r w:rsidR="00914856" w:rsidRPr="00C54328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C54328" w:rsidRDefault="00C94FAB" w:rsidP="009D78D3">
      <w:pPr>
        <w:pStyle w:val="afff3"/>
        <w:numPr>
          <w:ilvl w:val="0"/>
          <w:numId w:val="32"/>
        </w:numPr>
        <w:ind w:left="0" w:firstLine="709"/>
      </w:pPr>
      <w:r w:rsidRPr="00C54328">
        <w:t>Требования к информации в карточке</w:t>
      </w:r>
    </w:p>
    <w:p w:rsidR="00CF5A8B" w:rsidRPr="00C54328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5.2.1.</w:t>
      </w:r>
      <w:r w:rsidRPr="00C54328">
        <w:rPr>
          <w:rFonts w:ascii="Times New Roman" w:hAnsi="Times New Roman"/>
          <w:sz w:val="24"/>
          <w:szCs w:val="24"/>
        </w:rPr>
        <w:tab/>
      </w:r>
      <w:r w:rsidR="00CF5A8B" w:rsidRPr="00C54328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C54328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C54328">
        <w:rPr>
          <w:rFonts w:ascii="Times New Roman" w:hAnsi="Times New Roman"/>
          <w:sz w:val="24"/>
          <w:szCs w:val="24"/>
        </w:rPr>
        <w:t>-шаблоне</w:t>
      </w:r>
      <w:r w:rsidR="00AA6D65" w:rsidRPr="00C54328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 w:rsidRPr="00C54328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C54328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C54328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5.2.2.</w:t>
      </w:r>
      <w:r w:rsidRPr="00C54328">
        <w:rPr>
          <w:rFonts w:ascii="Times New Roman" w:hAnsi="Times New Roman"/>
          <w:sz w:val="24"/>
          <w:szCs w:val="24"/>
        </w:rPr>
        <w:tab/>
      </w:r>
      <w:r w:rsidR="00CF5A8B" w:rsidRPr="00C54328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C54328">
        <w:rPr>
          <w:rFonts w:ascii="Times New Roman" w:hAnsi="Times New Roman"/>
          <w:sz w:val="24"/>
          <w:szCs w:val="24"/>
        </w:rPr>
        <w:t>,</w:t>
      </w:r>
      <w:r w:rsidR="00CF5A8B" w:rsidRPr="00C54328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C54328">
        <w:rPr>
          <w:rFonts w:ascii="Times New Roman" w:hAnsi="Times New Roman"/>
          <w:sz w:val="24"/>
          <w:szCs w:val="24"/>
        </w:rPr>
        <w:t>го</w:t>
      </w:r>
      <w:r w:rsidR="00CF5A8B" w:rsidRPr="00C54328">
        <w:rPr>
          <w:rFonts w:ascii="Times New Roman" w:hAnsi="Times New Roman"/>
          <w:sz w:val="24"/>
          <w:szCs w:val="24"/>
        </w:rPr>
        <w:t xml:space="preserve"> </w:t>
      </w:r>
      <w:r w:rsidR="001E516D" w:rsidRPr="00C54328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C54328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C54328" w:rsidRDefault="00271693" w:rsidP="009D78D3">
      <w:pPr>
        <w:pStyle w:val="afff3"/>
        <w:numPr>
          <w:ilvl w:val="0"/>
          <w:numId w:val="32"/>
        </w:numPr>
        <w:ind w:left="0" w:firstLine="709"/>
      </w:pPr>
      <w:r w:rsidRPr="00C54328">
        <w:t>Требования к 3</w:t>
      </w:r>
      <w:r w:rsidRPr="00C54328">
        <w:rPr>
          <w:lang w:val="en-US"/>
        </w:rPr>
        <w:t>D</w:t>
      </w:r>
      <w:r w:rsidRPr="00C54328">
        <w:t xml:space="preserve"> модели</w:t>
      </w:r>
    </w:p>
    <w:p w:rsidR="009874C1" w:rsidRPr="00C54328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 w:rsidRPr="00C54328">
        <w:rPr>
          <w:rFonts w:ascii="Times New Roman" w:hAnsi="Times New Roman"/>
          <w:sz w:val="24"/>
          <w:szCs w:val="24"/>
        </w:rPr>
        <w:t>В</w:t>
      </w:r>
      <w:r w:rsidRPr="00C54328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C54328">
        <w:rPr>
          <w:rFonts w:ascii="Times New Roman" w:hAnsi="Times New Roman"/>
          <w:sz w:val="24"/>
          <w:szCs w:val="24"/>
        </w:rPr>
        <w:t xml:space="preserve">5.3. </w:t>
      </w:r>
      <w:r w:rsidRPr="00C54328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C54328">
        <w:rPr>
          <w:rFonts w:ascii="Times New Roman" w:hAnsi="Times New Roman"/>
          <w:sz w:val="24"/>
          <w:szCs w:val="24"/>
        </w:rPr>
        <w:t>.</w:t>
      </w:r>
    </w:p>
    <w:p w:rsidR="009065F9" w:rsidRPr="00C54328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2835"/>
        <w:gridCol w:w="2126"/>
        <w:gridCol w:w="2340"/>
        <w:gridCol w:w="2480"/>
      </w:tblGrid>
      <w:tr w:rsidR="009874C1" w:rsidRPr="00C54328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C54328" w:rsidTr="004722A2">
        <w:trPr>
          <w:trHeight w:val="112"/>
          <w:jc w:val="center"/>
        </w:trPr>
        <w:tc>
          <w:tcPr>
            <w:tcW w:w="2835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C54328" w:rsidTr="004722A2">
        <w:trPr>
          <w:trHeight w:val="112"/>
          <w:jc w:val="center"/>
        </w:trPr>
        <w:tc>
          <w:tcPr>
            <w:tcW w:w="2835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C54328" w:rsidTr="004722A2">
        <w:trPr>
          <w:trHeight w:val="112"/>
          <w:jc w:val="center"/>
        </w:trPr>
        <w:tc>
          <w:tcPr>
            <w:tcW w:w="2835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C54328" w:rsidTr="004722A2">
        <w:trPr>
          <w:trHeight w:val="112"/>
          <w:jc w:val="center"/>
        </w:trPr>
        <w:tc>
          <w:tcPr>
            <w:tcW w:w="2835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C54328" w:rsidTr="004722A2">
        <w:trPr>
          <w:trHeight w:val="112"/>
          <w:jc w:val="center"/>
        </w:trPr>
        <w:tc>
          <w:tcPr>
            <w:tcW w:w="2835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C54328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C54328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C54328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C54328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C54328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C54328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C54328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C54328">
        <w:rPr>
          <w:rFonts w:ascii="Times New Roman" w:hAnsi="Times New Roman"/>
          <w:sz w:val="24"/>
          <w:szCs w:val="24"/>
        </w:rPr>
        <w:t>а</w:t>
      </w:r>
      <w:r w:rsidR="004722A2" w:rsidRPr="00C54328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C54328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C54328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C54328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C54328">
        <w:rPr>
          <w:rFonts w:ascii="Times New Roman" w:hAnsi="Times New Roman"/>
          <w:sz w:val="24"/>
          <w:szCs w:val="24"/>
        </w:rPr>
        <w:t> </w:t>
      </w:r>
      <w:r w:rsidR="004722A2" w:rsidRPr="00C54328">
        <w:rPr>
          <w:rFonts w:ascii="Times New Roman" w:hAnsi="Times New Roman"/>
          <w:sz w:val="24"/>
          <w:szCs w:val="24"/>
        </w:rPr>
        <w:t>2.109-73).</w:t>
      </w:r>
    </w:p>
    <w:p w:rsidR="00157359" w:rsidRPr="00C54328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C54328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C54328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C54328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C54328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C54328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C54328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C54328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C54328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Т</w:t>
      </w:r>
      <w:r w:rsidR="00743503" w:rsidRPr="00C54328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C54328">
        <w:rPr>
          <w:rFonts w:ascii="Times New Roman" w:hAnsi="Times New Roman"/>
          <w:sz w:val="24"/>
          <w:szCs w:val="24"/>
        </w:rPr>
        <w:t>.</w:t>
      </w:r>
    </w:p>
    <w:p w:rsidR="00CB631C" w:rsidRPr="00C54328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Трубопроводная арматура в БД ЕОНКОМ создается в виде параметрической модели формата .</w:t>
      </w:r>
      <w:proofErr w:type="spellStart"/>
      <w:r w:rsidRPr="00C54328"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54328">
        <w:rPr>
          <w:rFonts w:ascii="Times New Roman" w:hAnsi="Times New Roman"/>
          <w:sz w:val="24"/>
          <w:szCs w:val="24"/>
        </w:rPr>
        <w:t xml:space="preserve">. </w:t>
      </w:r>
    </w:p>
    <w:p w:rsidR="00BC1A60" w:rsidRPr="00C54328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C54328">
        <w:rPr>
          <w:rFonts w:ascii="Times New Roman" w:hAnsi="Times New Roman"/>
          <w:sz w:val="24"/>
          <w:szCs w:val="24"/>
        </w:rPr>
        <w:t>3D модели</w:t>
      </w:r>
      <w:r w:rsidRPr="00C54328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C54328">
        <w:rPr>
          <w:rFonts w:ascii="Times New Roman" w:hAnsi="Times New Roman"/>
          <w:sz w:val="24"/>
          <w:szCs w:val="24"/>
        </w:rPr>
        <w:t>«</w:t>
      </w:r>
      <w:r w:rsidRPr="00C54328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C54328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Полные требования к 2D чертежам и 3D моделям </w:t>
      </w:r>
      <w:r w:rsidR="00CB631C" w:rsidRPr="00C54328">
        <w:rPr>
          <w:rFonts w:ascii="Times New Roman" w:hAnsi="Times New Roman"/>
          <w:szCs w:val="24"/>
        </w:rPr>
        <w:t>(.</w:t>
      </w:r>
      <w:r w:rsidR="00CB631C" w:rsidRPr="00C54328">
        <w:rPr>
          <w:rFonts w:ascii="Times New Roman" w:hAnsi="Times New Roman"/>
          <w:szCs w:val="24"/>
          <w:lang w:val="en-US"/>
        </w:rPr>
        <w:t>sat</w:t>
      </w:r>
      <w:r w:rsidR="00CB631C" w:rsidRPr="00C54328">
        <w:rPr>
          <w:rFonts w:ascii="Times New Roman" w:hAnsi="Times New Roman"/>
          <w:szCs w:val="24"/>
        </w:rPr>
        <w:t>, .</w:t>
      </w:r>
      <w:proofErr w:type="spellStart"/>
      <w:r w:rsidR="00CB631C" w:rsidRPr="00C54328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54328">
        <w:rPr>
          <w:rFonts w:ascii="Times New Roman" w:hAnsi="Times New Roman"/>
          <w:szCs w:val="24"/>
        </w:rPr>
        <w:t xml:space="preserve">) </w:t>
      </w:r>
      <w:r w:rsidRPr="00C54328">
        <w:rPr>
          <w:rFonts w:ascii="Times New Roman" w:hAnsi="Times New Roman"/>
          <w:sz w:val="24"/>
          <w:szCs w:val="24"/>
        </w:rPr>
        <w:t>описаны в «Инструкции по внесению объектов 2D и 3D в ЕОНКОМ».</w:t>
      </w:r>
    </w:p>
    <w:p w:rsidR="00691175" w:rsidRPr="00C54328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C54328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54328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C54328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0" w:history="1">
        <w:r w:rsidRPr="00C54328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C54328">
          <w:rPr>
            <w:rStyle w:val="a6"/>
            <w:rFonts w:ascii="Times New Roman" w:hAnsi="Times New Roman"/>
            <w:sz w:val="24"/>
            <w:szCs w:val="24"/>
          </w:rPr>
          <w:t>.</w:t>
        </w:r>
        <w:r w:rsidRPr="00C54328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C54328">
          <w:rPr>
            <w:rStyle w:val="a6"/>
            <w:rFonts w:ascii="Times New Roman" w:hAnsi="Times New Roman"/>
            <w:sz w:val="24"/>
            <w:szCs w:val="24"/>
          </w:rPr>
          <w:t>.</w:t>
        </w:r>
        <w:r w:rsidRPr="00C54328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C54328">
          <w:rPr>
            <w:rStyle w:val="a6"/>
            <w:rFonts w:ascii="Times New Roman" w:hAnsi="Times New Roman"/>
            <w:sz w:val="24"/>
            <w:szCs w:val="24"/>
          </w:rPr>
          <w:t>.</w:t>
        </w:r>
        <w:r w:rsidRPr="00C54328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54328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C54328" w:rsidRDefault="00156399">
      <w:pPr>
        <w:ind w:firstLine="0"/>
        <w:jc w:val="left"/>
        <w:rPr>
          <w:kern w:val="0"/>
          <w:szCs w:val="24"/>
          <w:lang w:eastAsia="en-US"/>
        </w:rPr>
      </w:pPr>
      <w:r w:rsidRPr="00C54328">
        <w:rPr>
          <w:kern w:val="0"/>
          <w:szCs w:val="24"/>
          <w:lang w:eastAsia="en-US"/>
        </w:rPr>
        <w:br w:type="page"/>
      </w:r>
    </w:p>
    <w:p w:rsidR="007A70DE" w:rsidRPr="00C54328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C54328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C54328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C54328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C54328">
        <w:rPr>
          <w:kern w:val="0"/>
          <w:szCs w:val="24"/>
          <w:lang w:eastAsia="en-US"/>
        </w:rPr>
        <w:t>П.1.1.</w:t>
      </w:r>
      <w:r w:rsidRPr="00C54328">
        <w:rPr>
          <w:kern w:val="0"/>
          <w:szCs w:val="24"/>
          <w:lang w:eastAsia="en-US"/>
        </w:rPr>
        <w:tab/>
      </w:r>
      <w:r w:rsidR="002E2140" w:rsidRPr="00C54328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C54328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/>
      </w:tblPr>
      <w:tblGrid>
        <w:gridCol w:w="2694"/>
        <w:gridCol w:w="7229"/>
      </w:tblGrid>
      <w:tr w:rsidR="00863782" w:rsidRPr="00C54328" w:rsidTr="00A008F7">
        <w:trPr>
          <w:trHeight w:val="783"/>
        </w:trPr>
        <w:tc>
          <w:tcPr>
            <w:tcW w:w="2694" w:type="dxa"/>
            <w:vAlign w:val="center"/>
          </w:tcPr>
          <w:p w:rsidR="00863782" w:rsidRPr="00C54328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328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C54328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328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C54328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328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C54328" w:rsidTr="00A008F7">
        <w:tc>
          <w:tcPr>
            <w:tcW w:w="2694" w:type="dxa"/>
            <w:vAlign w:val="center"/>
          </w:tcPr>
          <w:p w:rsidR="00863782" w:rsidRPr="00C54328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C54328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C54328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 xml:space="preserve">Технические условия </w:t>
            </w:r>
            <w:proofErr w:type="gramStart"/>
            <w:r w:rsidRPr="00C54328">
              <w:rPr>
                <w:rFonts w:ascii="Times New Roman" w:hAnsi="Times New Roman"/>
                <w:sz w:val="24"/>
                <w:szCs w:val="24"/>
              </w:rPr>
              <w:t>(</w:t>
            </w:r>
            <w:r w:rsidR="00386401" w:rsidRPr="00C543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386401" w:rsidRPr="00C54328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C54328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C543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C543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C543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C54328">
              <w:rPr>
                <w:rFonts w:ascii="Times New Roman" w:hAnsi="Times New Roman"/>
                <w:sz w:val="24"/>
                <w:szCs w:val="24"/>
              </w:rPr>
              <w:t>;</w:t>
            </w:r>
            <w:r w:rsidRPr="00C543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C543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C54328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C543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C543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C54328" w:rsidTr="00A008F7">
        <w:tc>
          <w:tcPr>
            <w:tcW w:w="2694" w:type="dxa"/>
            <w:vAlign w:val="center"/>
          </w:tcPr>
          <w:p w:rsidR="00863782" w:rsidRPr="00C54328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C54328">
              <w:rPr>
                <w:rFonts w:ascii="Times New Roman" w:hAnsi="Times New Roman"/>
                <w:sz w:val="24"/>
                <w:szCs w:val="24"/>
              </w:rPr>
              <w:t>,</w:t>
            </w:r>
            <w:r w:rsidRPr="00C543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C54328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C54328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C54328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C54328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C54328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C54328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C543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C54328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C54328" w:rsidTr="00A008F7">
        <w:tc>
          <w:tcPr>
            <w:tcW w:w="2694" w:type="dxa"/>
            <w:vAlign w:val="center"/>
          </w:tcPr>
          <w:p w:rsidR="00863782" w:rsidRPr="00C54328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C54328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C54328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C54328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C54328" w:rsidTr="00A008F7">
        <w:tc>
          <w:tcPr>
            <w:tcW w:w="2694" w:type="dxa"/>
            <w:vAlign w:val="center"/>
          </w:tcPr>
          <w:p w:rsidR="00863782" w:rsidRPr="00C54328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C54328" w:rsidTr="00A008F7">
        <w:tc>
          <w:tcPr>
            <w:tcW w:w="2694" w:type="dxa"/>
            <w:vAlign w:val="center"/>
          </w:tcPr>
          <w:p w:rsidR="00863782" w:rsidRPr="00C54328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C54328" w:rsidTr="00A008F7">
        <w:tc>
          <w:tcPr>
            <w:tcW w:w="2694" w:type="dxa"/>
            <w:vAlign w:val="center"/>
          </w:tcPr>
          <w:p w:rsidR="00863782" w:rsidRPr="00C54328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C54328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C54328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C543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C54328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C54328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C54328">
        <w:rPr>
          <w:szCs w:val="24"/>
        </w:rPr>
        <w:t>Д</w:t>
      </w:r>
      <w:r w:rsidR="00C1407E" w:rsidRPr="00C54328">
        <w:rPr>
          <w:szCs w:val="24"/>
        </w:rPr>
        <w:t>ополнительно</w:t>
      </w:r>
      <w:r w:rsidRPr="00C54328">
        <w:rPr>
          <w:szCs w:val="24"/>
        </w:rPr>
        <w:t>,</w:t>
      </w:r>
      <w:r w:rsidR="00C1407E" w:rsidRPr="00C54328">
        <w:rPr>
          <w:szCs w:val="24"/>
        </w:rPr>
        <w:t xml:space="preserve"> на некоторые виды оборудования (вентиляционное, электротехническое, КИПиА) по запросу сотрудника отдела наполнения ЕОНКОМ ОАО «НИАЭП» </w:t>
      </w:r>
      <w:r w:rsidR="00DD0DB2" w:rsidRPr="00C54328">
        <w:rPr>
          <w:szCs w:val="24"/>
        </w:rPr>
        <w:t xml:space="preserve">для целей верификации необходимо </w:t>
      </w:r>
      <w:r w:rsidRPr="00C54328">
        <w:rPr>
          <w:szCs w:val="24"/>
        </w:rPr>
        <w:t>предоставить</w:t>
      </w:r>
      <w:r w:rsidR="00DD0DB2" w:rsidRPr="00C54328">
        <w:rPr>
          <w:szCs w:val="24"/>
        </w:rPr>
        <w:t>:</w:t>
      </w:r>
    </w:p>
    <w:p w:rsidR="006968C7" w:rsidRPr="00C54328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C54328">
        <w:rPr>
          <w:rFonts w:ascii="Times New Roman" w:hAnsi="Times New Roman"/>
          <w:sz w:val="24"/>
          <w:szCs w:val="24"/>
        </w:rPr>
        <w:t>;</w:t>
      </w:r>
    </w:p>
    <w:p w:rsidR="006968C7" w:rsidRPr="00C54328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C54328">
        <w:rPr>
          <w:rFonts w:ascii="Times New Roman" w:hAnsi="Times New Roman"/>
          <w:sz w:val="24"/>
          <w:szCs w:val="24"/>
        </w:rPr>
        <w:t>у</w:t>
      </w:r>
      <w:r w:rsidRPr="00C54328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C54328">
        <w:rPr>
          <w:rFonts w:ascii="Times New Roman" w:hAnsi="Times New Roman"/>
          <w:sz w:val="24"/>
          <w:szCs w:val="24"/>
        </w:rPr>
        <w:t>ую</w:t>
      </w:r>
      <w:r w:rsidRPr="00C54328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C54328">
        <w:rPr>
          <w:rFonts w:ascii="Times New Roman" w:hAnsi="Times New Roman"/>
          <w:sz w:val="24"/>
          <w:szCs w:val="24"/>
        </w:rPr>
        <w:t>ую.</w:t>
      </w:r>
    </w:p>
    <w:p w:rsidR="004C695C" w:rsidRPr="00C54328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C54328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C54328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C54328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П.1.2.</w:t>
      </w:r>
      <w:r w:rsidR="00054417" w:rsidRPr="00C54328">
        <w:rPr>
          <w:rFonts w:ascii="Times New Roman" w:hAnsi="Times New Roman"/>
          <w:sz w:val="24"/>
          <w:szCs w:val="24"/>
        </w:rPr>
        <w:tab/>
      </w:r>
      <w:r w:rsidR="004C695C" w:rsidRPr="00C54328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C54328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C54328">
        <w:rPr>
          <w:rFonts w:ascii="Times New Roman" w:hAnsi="Times New Roman"/>
          <w:sz w:val="24"/>
          <w:szCs w:val="24"/>
        </w:rPr>
        <w:t>Инструкции</w:t>
      </w:r>
      <w:r w:rsidR="002700F0" w:rsidRPr="00C54328">
        <w:rPr>
          <w:rFonts w:ascii="Times New Roman" w:hAnsi="Times New Roman"/>
          <w:sz w:val="24"/>
          <w:szCs w:val="24"/>
        </w:rPr>
        <w:t xml:space="preserve"> по монтажу</w:t>
      </w:r>
      <w:r w:rsidRPr="00C54328">
        <w:rPr>
          <w:rFonts w:ascii="Times New Roman" w:hAnsi="Times New Roman"/>
          <w:sz w:val="24"/>
          <w:szCs w:val="24"/>
        </w:rPr>
        <w:t xml:space="preserve"> и</w:t>
      </w:r>
      <w:r w:rsidR="002700F0" w:rsidRPr="00C54328">
        <w:rPr>
          <w:rFonts w:ascii="Times New Roman" w:hAnsi="Times New Roman"/>
          <w:sz w:val="24"/>
          <w:szCs w:val="24"/>
        </w:rPr>
        <w:t xml:space="preserve"> обслуживанию</w:t>
      </w:r>
      <w:r w:rsidRPr="00C54328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C54328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C54328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Опросные листы</w:t>
      </w:r>
      <w:r w:rsidR="00CC2F5C" w:rsidRPr="00C54328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C54328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C54328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C54328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Спецификации</w:t>
      </w:r>
      <w:r w:rsidR="00524816" w:rsidRPr="00C54328">
        <w:rPr>
          <w:rFonts w:ascii="Times New Roman" w:hAnsi="Times New Roman"/>
          <w:sz w:val="24"/>
          <w:szCs w:val="24"/>
        </w:rPr>
        <w:t>;</w:t>
      </w:r>
    </w:p>
    <w:p w:rsidR="004C695C" w:rsidRPr="00C54328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C54328">
        <w:rPr>
          <w:rFonts w:ascii="Times New Roman" w:hAnsi="Times New Roman"/>
          <w:sz w:val="24"/>
          <w:szCs w:val="24"/>
        </w:rPr>
        <w:t>;</w:t>
      </w:r>
    </w:p>
    <w:p w:rsidR="004C695C" w:rsidRPr="00C54328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C54328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C54328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C54328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C54328">
        <w:rPr>
          <w:kern w:val="0"/>
          <w:szCs w:val="24"/>
          <w:lang w:eastAsia="en-US"/>
        </w:rPr>
        <w:br w:type="page"/>
      </w:r>
    </w:p>
    <w:p w:rsidR="00E3320D" w:rsidRPr="00C54328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C54328">
        <w:rPr>
          <w:rStyle w:val="aff9"/>
        </w:rPr>
        <w:lastRenderedPageBreak/>
        <w:t>ПРИЛОЖЕНИЕ 2</w:t>
      </w:r>
      <w:bookmarkEnd w:id="25"/>
    </w:p>
    <w:p w:rsidR="00400794" w:rsidRPr="00C54328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C54328">
        <w:rPr>
          <w:rStyle w:val="aff9"/>
          <w:caps/>
        </w:rPr>
        <w:t>П</w:t>
      </w:r>
      <w:r w:rsidR="00E3320D" w:rsidRPr="00C54328">
        <w:rPr>
          <w:rStyle w:val="aff9"/>
          <w:caps/>
        </w:rPr>
        <w:t>равила наименования Документов</w:t>
      </w:r>
    </w:p>
    <w:p w:rsidR="00400794" w:rsidRPr="00C54328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C54328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C54328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C54328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C54328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C543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C54328">
        <w:rPr>
          <w:rStyle w:val="aff9"/>
          <w:b/>
        </w:rPr>
        <w:t>Технические условия</w:t>
      </w:r>
    </w:p>
    <w:p w:rsidR="00400794" w:rsidRPr="00C54328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C54328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C54328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 xml:space="preserve">Заполнение поля </w:t>
      </w:r>
      <w:r w:rsidR="0019407B" w:rsidRPr="00C54328">
        <w:rPr>
          <w:b w:val="0"/>
        </w:rPr>
        <w:t>«Н</w:t>
      </w:r>
      <w:r w:rsidRPr="00C54328">
        <w:rPr>
          <w:b w:val="0"/>
        </w:rPr>
        <w:t>аименование</w:t>
      </w:r>
      <w:r w:rsidR="0019407B" w:rsidRPr="00C54328">
        <w:rPr>
          <w:b w:val="0"/>
        </w:rPr>
        <w:t>».</w:t>
      </w:r>
    </w:p>
    <w:p w:rsidR="00400794" w:rsidRPr="00C54328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C5432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C54328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C54328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C54328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C54328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C54328">
        <w:rPr>
          <w:rFonts w:ascii="Times New Roman" w:hAnsi="Times New Roman"/>
          <w:i/>
          <w:color w:val="auto"/>
          <w:szCs w:val="24"/>
        </w:rPr>
        <w:t>.</w:t>
      </w:r>
    </w:p>
    <w:p w:rsidR="00400794" w:rsidRPr="00C54328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C54328">
        <w:rPr>
          <w:sz w:val="24"/>
          <w:szCs w:val="24"/>
        </w:rPr>
        <w:t>Примеры неверного наименования</w:t>
      </w:r>
      <w:bookmarkEnd w:id="27"/>
      <w:r w:rsidRPr="00C54328">
        <w:rPr>
          <w:sz w:val="24"/>
          <w:szCs w:val="24"/>
        </w:rPr>
        <w:t>: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ТУ </w:t>
      </w:r>
      <w:r w:rsidRPr="00C54328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C54328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ТУ </w:t>
      </w:r>
      <w:r w:rsidRPr="00C54328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C54328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C54328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C54328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«Описание»</w:t>
      </w:r>
    </w:p>
    <w:p w:rsidR="00400794" w:rsidRPr="00C54328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C54328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C54328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C5432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Pr="00C54328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C5432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C5432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C5432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lastRenderedPageBreak/>
        <w:t>Имя файла Документа</w:t>
      </w:r>
    </w:p>
    <w:p w:rsidR="00400794" w:rsidRPr="00C5432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C5432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C5432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C5432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C5432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C5432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C54328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Исключение</w:t>
      </w:r>
    </w:p>
    <w:p w:rsidR="00400794" w:rsidRPr="00C54328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случае</w:t>
      </w:r>
      <w:proofErr w:type="gramStart"/>
      <w:r w:rsidRPr="00C54328">
        <w:rPr>
          <w:sz w:val="24"/>
          <w:szCs w:val="24"/>
        </w:rPr>
        <w:t>,</w:t>
      </w:r>
      <w:proofErr w:type="gramEnd"/>
      <w:r w:rsidRPr="00C54328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C54328">
        <w:rPr>
          <w:sz w:val="24"/>
          <w:szCs w:val="24"/>
        </w:rPr>
        <w:t>excerpt</w:t>
      </w:r>
      <w:proofErr w:type="spellEnd"/>
      <w:r w:rsidRPr="00C54328">
        <w:rPr>
          <w:sz w:val="24"/>
          <w:szCs w:val="24"/>
        </w:rPr>
        <w:t xml:space="preserve"> (англ.: выдержка) в начале.</w:t>
      </w:r>
    </w:p>
    <w:p w:rsidR="00400794" w:rsidRPr="00C54328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C54328"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C54328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C54328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C54328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C54328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C54328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C54328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C54328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C54328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C543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C54328">
        <w:rPr>
          <w:rStyle w:val="aff9"/>
          <w:b/>
        </w:rPr>
        <w:t>Руководство по эксплуатации</w:t>
      </w:r>
      <w:bookmarkEnd w:id="28"/>
    </w:p>
    <w:p w:rsidR="00400794" w:rsidRPr="00C54328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C54328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«Наименование»</w:t>
      </w:r>
    </w:p>
    <w:p w:rsidR="00400794" w:rsidRPr="00C54328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C54328">
        <w:rPr>
          <w:i w:val="0"/>
          <w:szCs w:val="24"/>
        </w:rPr>
        <w:t>Наименование документа вносится по аналогии с п.2.1.1.</w:t>
      </w:r>
    </w:p>
    <w:p w:rsidR="00400794" w:rsidRPr="00C54328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C54328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C54328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C54328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Примеры неверного наименования: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C54328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«Описание»</w:t>
      </w:r>
    </w:p>
    <w:p w:rsidR="00400794" w:rsidRPr="00C54328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C54328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C54328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C54328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 xml:space="preserve">Имя файла </w:t>
      </w:r>
      <w:r w:rsidR="00AF3200" w:rsidRPr="00C54328">
        <w:rPr>
          <w:b w:val="0"/>
        </w:rPr>
        <w:t>Д</w:t>
      </w:r>
      <w:r w:rsidRPr="00C54328">
        <w:rPr>
          <w:b w:val="0"/>
        </w:rPr>
        <w:t>окумента</w:t>
      </w:r>
    </w:p>
    <w:p w:rsidR="00400794" w:rsidRPr="00C54328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C54328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ПА 311.00.00.000 </w:t>
      </w:r>
      <w:proofErr w:type="spellStart"/>
      <w:r w:rsidRPr="00C54328">
        <w:rPr>
          <w:rFonts w:ascii="Times New Roman" w:hAnsi="Times New Roman"/>
          <w:i/>
          <w:color w:val="auto"/>
          <w:szCs w:val="24"/>
        </w:rPr>
        <w:t>РЭ.pdf</w:t>
      </w:r>
      <w:proofErr w:type="spellEnd"/>
      <w:r w:rsidRPr="00C54328">
        <w:rPr>
          <w:rFonts w:ascii="Times New Roman" w:hAnsi="Times New Roman"/>
          <w:i/>
          <w:color w:val="auto"/>
          <w:szCs w:val="24"/>
        </w:rPr>
        <w:t>;</w:t>
      </w:r>
    </w:p>
    <w:p w:rsidR="00400794" w:rsidRPr="00C54328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Е_</w:t>
      </w:r>
      <w:r w:rsidR="00400794" w:rsidRPr="00C54328">
        <w:rPr>
          <w:rFonts w:ascii="Times New Roman" w:hAnsi="Times New Roman"/>
          <w:i/>
          <w:color w:val="auto"/>
          <w:szCs w:val="24"/>
        </w:rPr>
        <w:t xml:space="preserve">ПА 311.00.00.000 </w:t>
      </w:r>
      <w:proofErr w:type="spellStart"/>
      <w:r w:rsidR="00400794" w:rsidRPr="00C54328">
        <w:rPr>
          <w:rFonts w:ascii="Times New Roman" w:hAnsi="Times New Roman"/>
          <w:i/>
          <w:color w:val="auto"/>
          <w:szCs w:val="24"/>
        </w:rPr>
        <w:t>РЭ.pdf</w:t>
      </w:r>
      <w:proofErr w:type="spellEnd"/>
      <w:r w:rsidR="00400794" w:rsidRPr="00C54328">
        <w:rPr>
          <w:rFonts w:ascii="Times New Roman" w:hAnsi="Times New Roman"/>
          <w:i/>
          <w:color w:val="auto"/>
          <w:szCs w:val="24"/>
        </w:rPr>
        <w:t>.</w:t>
      </w:r>
    </w:p>
    <w:p w:rsidR="00400794" w:rsidRPr="00C54328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Примеры неверного наименования файла документа: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Руководство по </w:t>
      </w:r>
      <w:proofErr w:type="spellStart"/>
      <w:r w:rsidRPr="00C54328">
        <w:rPr>
          <w:rFonts w:ascii="Times New Roman" w:hAnsi="Times New Roman"/>
          <w:i/>
          <w:color w:val="auto"/>
          <w:szCs w:val="24"/>
        </w:rPr>
        <w:t>эксплуатации.pdf</w:t>
      </w:r>
      <w:proofErr w:type="spellEnd"/>
      <w:r w:rsidRPr="00C54328">
        <w:rPr>
          <w:rFonts w:ascii="Times New Roman" w:hAnsi="Times New Roman"/>
          <w:i/>
          <w:color w:val="auto"/>
          <w:szCs w:val="24"/>
        </w:rPr>
        <w:t>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spellStart"/>
      <w:r w:rsidRPr="00C54328">
        <w:rPr>
          <w:rFonts w:ascii="Times New Roman" w:hAnsi="Times New Roman"/>
          <w:i/>
          <w:color w:val="auto"/>
          <w:szCs w:val="24"/>
        </w:rPr>
        <w:lastRenderedPageBreak/>
        <w:t>РЭ.pdf</w:t>
      </w:r>
      <w:proofErr w:type="spellEnd"/>
      <w:r w:rsidRPr="00C54328">
        <w:rPr>
          <w:rFonts w:ascii="Times New Roman" w:hAnsi="Times New Roman"/>
          <w:i/>
          <w:color w:val="auto"/>
          <w:szCs w:val="24"/>
        </w:rPr>
        <w:t>.</w:t>
      </w:r>
    </w:p>
    <w:p w:rsidR="00400794" w:rsidRPr="00C543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C54328">
        <w:rPr>
          <w:rStyle w:val="aff9"/>
          <w:b/>
        </w:rPr>
        <w:t>Лицензии</w:t>
      </w:r>
      <w:bookmarkEnd w:id="29"/>
    </w:p>
    <w:p w:rsidR="00400794" w:rsidRPr="00C54328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C54328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C54328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«Наименование»</w:t>
      </w:r>
    </w:p>
    <w:p w:rsidR="00400794" w:rsidRPr="00C54328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C54328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C54328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Примеры неверного наименования документа: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C54328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«Описание»</w:t>
      </w:r>
    </w:p>
    <w:p w:rsidR="00400794" w:rsidRPr="00C54328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C54328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C543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C543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 неверного наименования документа: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 ЗАО «ГМЗ Химмаш» Срок действия до 01 января 2017 г.</w:t>
      </w:r>
    </w:p>
    <w:p w:rsidR="00400794" w:rsidRPr="00C543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 xml:space="preserve">Имя файла </w:t>
      </w:r>
      <w:r w:rsidR="00AF3200" w:rsidRPr="00C54328">
        <w:rPr>
          <w:b w:val="0"/>
        </w:rPr>
        <w:t>Д</w:t>
      </w:r>
      <w:r w:rsidRPr="00C54328">
        <w:rPr>
          <w:b w:val="0"/>
        </w:rPr>
        <w:t>окумента</w:t>
      </w:r>
    </w:p>
    <w:p w:rsidR="00400794" w:rsidRPr="00C543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C543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ДО-12-101-1363.pdf;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РРС 00-69269.pdf.</w:t>
      </w:r>
    </w:p>
    <w:p w:rsidR="00400794" w:rsidRPr="00C543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Примеры неверного наименования файла документа: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1.pdf;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Лицензия.pdf;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№ 02300_1280-1 Лицензия.pdf.</w:t>
      </w:r>
    </w:p>
    <w:p w:rsidR="00400794" w:rsidRPr="00C543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C54328">
        <w:rPr>
          <w:rStyle w:val="aff9"/>
          <w:b/>
        </w:rPr>
        <w:t>Сертификаты соответствия</w:t>
      </w:r>
      <w:bookmarkEnd w:id="30"/>
    </w:p>
    <w:p w:rsidR="00400794" w:rsidRPr="00C543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C54328">
        <w:rPr>
          <w:sz w:val="24"/>
          <w:szCs w:val="24"/>
        </w:rPr>
        <w:t>Р</w:t>
      </w:r>
      <w:proofErr w:type="gramEnd"/>
      <w:r w:rsidRPr="00C54328">
        <w:rPr>
          <w:sz w:val="24"/>
          <w:szCs w:val="24"/>
        </w:rPr>
        <w:t>, менеджмента качества, соответствия ICO, сертификаты метрологические и т.д.).</w:t>
      </w:r>
    </w:p>
    <w:p w:rsidR="00400794" w:rsidRPr="00C543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lastRenderedPageBreak/>
        <w:t>Заполнение поля «Наименование»</w:t>
      </w:r>
    </w:p>
    <w:p w:rsidR="00400794" w:rsidRPr="00C543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C543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C54328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C54328">
        <w:rPr>
          <w:rFonts w:ascii="Times New Roman" w:hAnsi="Times New Roman"/>
          <w:i/>
          <w:color w:val="auto"/>
          <w:szCs w:val="24"/>
        </w:rPr>
        <w:t>-RU.ПБ23.А.00294 Сертификат соответствия требованиям ПБ;</w:t>
      </w:r>
    </w:p>
    <w:p w:rsidR="00400794" w:rsidRPr="00C54328" w:rsidRDefault="004B2BF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1" w:history="1">
        <w:r w:rsidR="00400794" w:rsidRPr="00C54328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C54328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C543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Примеры неверного наименования документа: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C54328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«Описание»</w:t>
      </w:r>
    </w:p>
    <w:p w:rsidR="00400794" w:rsidRPr="00C54328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C54328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C54328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C54328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Пример неверного описания документа: 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</w:t>
      </w:r>
      <w:proofErr w:type="spellStart"/>
      <w:proofErr w:type="gramStart"/>
      <w:r w:rsidRPr="00C54328">
        <w:rPr>
          <w:rFonts w:ascii="Times New Roman" w:hAnsi="Times New Roman"/>
          <w:i/>
          <w:color w:val="auto"/>
          <w:szCs w:val="24"/>
        </w:rPr>
        <w:t>п</w:t>
      </w:r>
      <w:proofErr w:type="spellEnd"/>
      <w:proofErr w:type="gramEnd"/>
      <w:r w:rsidRPr="00C54328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C54328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И</w:t>
      </w:r>
      <w:r w:rsidR="00AF3200" w:rsidRPr="00C54328">
        <w:rPr>
          <w:b w:val="0"/>
        </w:rPr>
        <w:t>мя файла Документа</w:t>
      </w:r>
    </w:p>
    <w:p w:rsidR="00400794" w:rsidRPr="00C54328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C54328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РОСС RU.0001.01АЭ00.57.10.1479.pdf;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C54328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C54328">
        <w:rPr>
          <w:rFonts w:ascii="Times New Roman" w:hAnsi="Times New Roman"/>
          <w:i/>
          <w:color w:val="auto"/>
          <w:szCs w:val="24"/>
        </w:rPr>
        <w:t>-RU.ПБ23.А.00294.pdf;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08376_0.pdf</w:t>
      </w:r>
    </w:p>
    <w:p w:rsidR="00400794" w:rsidRPr="00C54328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Примеры неверного наименования файла документа: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Ручной </w:t>
      </w:r>
      <w:proofErr w:type="spellStart"/>
      <w:r w:rsidRPr="00C54328">
        <w:rPr>
          <w:rFonts w:ascii="Times New Roman" w:hAnsi="Times New Roman"/>
          <w:i/>
          <w:color w:val="auto"/>
          <w:szCs w:val="24"/>
        </w:rPr>
        <w:t>опорный.pdf</w:t>
      </w:r>
      <w:proofErr w:type="spellEnd"/>
      <w:r w:rsidRPr="00C54328">
        <w:rPr>
          <w:rFonts w:ascii="Times New Roman" w:hAnsi="Times New Roman"/>
          <w:i/>
          <w:color w:val="auto"/>
          <w:szCs w:val="24"/>
        </w:rPr>
        <w:t>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RU.0001.01АЭ00.77.10.1286.pdf.</w:t>
      </w:r>
    </w:p>
    <w:p w:rsidR="00400794" w:rsidRPr="00C543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C54328">
        <w:rPr>
          <w:rStyle w:val="aff9"/>
          <w:b/>
        </w:rPr>
        <w:t xml:space="preserve">Паспорт </w:t>
      </w:r>
    </w:p>
    <w:p w:rsidR="00400794" w:rsidRPr="00C54328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C54328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«Наименование»</w:t>
      </w:r>
    </w:p>
    <w:p w:rsidR="00400794" w:rsidRPr="00C54328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C54328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Pr="00C54328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C54328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C54328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lastRenderedPageBreak/>
        <w:t>Заполнение поля «</w:t>
      </w:r>
      <w:r w:rsidR="00191A4D" w:rsidRPr="00C54328">
        <w:rPr>
          <w:b w:val="0"/>
        </w:rPr>
        <w:t>О</w:t>
      </w:r>
      <w:r w:rsidRPr="00C54328">
        <w:rPr>
          <w:b w:val="0"/>
        </w:rPr>
        <w:t>писание»</w:t>
      </w:r>
    </w:p>
    <w:p w:rsidR="00400794" w:rsidRPr="00C54328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C54328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C54328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C54328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C54328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Имя файла Документа</w:t>
      </w:r>
    </w:p>
    <w:p w:rsidR="00400794" w:rsidRPr="00C54328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C54328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ИА11165-800ПС.pdf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0009_2008.pdf</w:t>
      </w:r>
    </w:p>
    <w:p w:rsidR="00400794" w:rsidRPr="00C54328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  <w:u w:val="single"/>
        </w:rPr>
        <w:t>Примечание</w:t>
      </w:r>
      <w:r w:rsidRPr="00C54328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C543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C54328">
        <w:rPr>
          <w:rStyle w:val="aff9"/>
          <w:b/>
        </w:rPr>
        <w:t>Спецификации к договорам</w:t>
      </w:r>
    </w:p>
    <w:p w:rsidR="00400794" w:rsidRPr="00C54328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Документ Спецификаци</w:t>
      </w:r>
      <w:r w:rsidR="0062557B" w:rsidRPr="00C54328">
        <w:rPr>
          <w:sz w:val="24"/>
          <w:szCs w:val="24"/>
        </w:rPr>
        <w:t>я</w:t>
      </w:r>
      <w:r w:rsidRPr="00C54328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 w:rsidRPr="00C54328">
        <w:rPr>
          <w:sz w:val="24"/>
          <w:szCs w:val="24"/>
        </w:rPr>
        <w:t xml:space="preserve">и </w:t>
      </w:r>
      <w:r w:rsidRPr="00C54328">
        <w:rPr>
          <w:sz w:val="24"/>
          <w:szCs w:val="24"/>
        </w:rPr>
        <w:t>должн</w:t>
      </w:r>
      <w:r w:rsidR="0062557B" w:rsidRPr="00C54328">
        <w:rPr>
          <w:sz w:val="24"/>
          <w:szCs w:val="24"/>
        </w:rPr>
        <w:t>а</w:t>
      </w:r>
      <w:r w:rsidRPr="00C54328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C54328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«Наименование»</w:t>
      </w:r>
    </w:p>
    <w:p w:rsidR="00400794" w:rsidRPr="00C54328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C54328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C54328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«О</w:t>
      </w:r>
      <w:r w:rsidR="00400794" w:rsidRPr="00C54328">
        <w:rPr>
          <w:b w:val="0"/>
        </w:rPr>
        <w:t>писание»</w:t>
      </w:r>
    </w:p>
    <w:p w:rsidR="00400794" w:rsidRPr="00C54328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поле «Описание» документа Спецификации к договорам указывается тип документа согласно примеру ниже.</w:t>
      </w:r>
    </w:p>
    <w:p w:rsidR="00400794" w:rsidRPr="00C54328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</w:t>
      </w:r>
      <w:r w:rsidR="00F06C76" w:rsidRPr="00C54328">
        <w:rPr>
          <w:sz w:val="24"/>
          <w:szCs w:val="24"/>
        </w:rPr>
        <w:t>:</w:t>
      </w:r>
      <w:r w:rsidRPr="00C54328">
        <w:rPr>
          <w:sz w:val="24"/>
          <w:szCs w:val="24"/>
        </w:rPr>
        <w:t xml:space="preserve"> 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C54328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Имя файла Документа</w:t>
      </w:r>
    </w:p>
    <w:p w:rsidR="00400794" w:rsidRPr="00C54328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C54328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</w:t>
      </w:r>
      <w:r w:rsidR="00F06C76" w:rsidRPr="00C54328">
        <w:rPr>
          <w:sz w:val="24"/>
          <w:szCs w:val="24"/>
        </w:rPr>
        <w:t>:</w:t>
      </w:r>
      <w:r w:rsidRPr="00C54328">
        <w:rPr>
          <w:sz w:val="24"/>
          <w:szCs w:val="24"/>
        </w:rPr>
        <w:t xml:space="preserve"> 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40_32-1_1246_11-13.pdf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C54328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C54328">
        <w:rPr>
          <w:rFonts w:ascii="Times New Roman" w:hAnsi="Times New Roman"/>
          <w:i/>
          <w:color w:val="auto"/>
          <w:szCs w:val="24"/>
        </w:rPr>
        <w:t>оглашение 1.pdf</w:t>
      </w:r>
    </w:p>
    <w:p w:rsidR="00400794" w:rsidRPr="00C54328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  <w:u w:val="single"/>
        </w:rPr>
        <w:t>Примечание</w:t>
      </w:r>
      <w:r w:rsidRPr="00C54328">
        <w:rPr>
          <w:sz w:val="24"/>
          <w:szCs w:val="24"/>
        </w:rPr>
        <w:t>:</w:t>
      </w:r>
      <w:r w:rsidR="003F0E69" w:rsidRPr="00C54328">
        <w:rPr>
          <w:sz w:val="24"/>
          <w:szCs w:val="24"/>
        </w:rPr>
        <w:t xml:space="preserve"> </w:t>
      </w:r>
      <w:r w:rsidRPr="00C54328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C54328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 наименование документа: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C54328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 заполнения поля «описание»: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C54328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40_32-1_1246_11-13.pdf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C54328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C54328">
        <w:rPr>
          <w:rFonts w:ascii="Times New Roman" w:hAnsi="Times New Roman"/>
          <w:i/>
          <w:color w:val="auto"/>
          <w:szCs w:val="24"/>
        </w:rPr>
        <w:t>оглашение 1.pdf</w:t>
      </w:r>
    </w:p>
    <w:p w:rsidR="00400794" w:rsidRPr="00C54328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C54328">
        <w:rPr>
          <w:rStyle w:val="aff9"/>
          <w:b/>
        </w:rPr>
        <w:t>Техническая спецификация</w:t>
      </w:r>
    </w:p>
    <w:p w:rsidR="00400794" w:rsidRPr="00C54328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C54328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«Наименование»</w:t>
      </w:r>
    </w:p>
    <w:p w:rsidR="00400794" w:rsidRPr="00C54328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C54328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C54328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</w:t>
      </w:r>
      <w:r w:rsidR="001558DA" w:rsidRPr="00C54328">
        <w:rPr>
          <w:b w:val="0"/>
        </w:rPr>
        <w:t>О</w:t>
      </w:r>
      <w:r w:rsidRPr="00C54328">
        <w:rPr>
          <w:b w:val="0"/>
        </w:rPr>
        <w:t>писание»</w:t>
      </w:r>
    </w:p>
    <w:p w:rsidR="00400794" w:rsidRPr="00C54328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поле «Описание» документа Спецификации указывается тип, обозначение документа и полное наименование изделия согласно примеру ниже.</w:t>
      </w:r>
    </w:p>
    <w:p w:rsidR="00400794" w:rsidRPr="00C54328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</w:t>
      </w:r>
      <w:r w:rsidR="008B7A5A" w:rsidRPr="00C54328">
        <w:rPr>
          <w:sz w:val="24"/>
          <w:szCs w:val="24"/>
        </w:rPr>
        <w:t>:</w:t>
      </w:r>
      <w:r w:rsidRPr="00C54328">
        <w:rPr>
          <w:sz w:val="24"/>
          <w:szCs w:val="24"/>
        </w:rPr>
        <w:t xml:space="preserve"> 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C54328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Имя файла Документа</w:t>
      </w:r>
    </w:p>
    <w:p w:rsidR="00400794" w:rsidRPr="00C54328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C54328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АМ 555.00.00.000.pdf</w:t>
      </w:r>
    </w:p>
    <w:p w:rsidR="00400794" w:rsidRPr="00C543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C54328">
        <w:rPr>
          <w:rStyle w:val="aff9"/>
          <w:b/>
        </w:rPr>
        <w:t>Информационные письма</w:t>
      </w:r>
    </w:p>
    <w:p w:rsidR="00400794" w:rsidRPr="00C5432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C5432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«Наименование»</w:t>
      </w:r>
    </w:p>
    <w:p w:rsidR="00400794" w:rsidRPr="00C5432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C54328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C5432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C54328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C5432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</w:t>
      </w:r>
      <w:r w:rsidR="00D06638" w:rsidRPr="00C54328">
        <w:rPr>
          <w:b w:val="0"/>
        </w:rPr>
        <w:t>О</w:t>
      </w:r>
      <w:r w:rsidRPr="00C54328">
        <w:rPr>
          <w:b w:val="0"/>
        </w:rPr>
        <w:t>писание»</w:t>
      </w:r>
    </w:p>
    <w:p w:rsidR="00400794" w:rsidRPr="00C5432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C5432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C54328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C5432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lastRenderedPageBreak/>
        <w:t>Имя файла Документа</w:t>
      </w:r>
    </w:p>
    <w:p w:rsidR="00400794" w:rsidRPr="00C5432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 w:rsidRPr="00C54328">
        <w:rPr>
          <w:sz w:val="24"/>
          <w:szCs w:val="24"/>
        </w:rPr>
        <w:t>етствии регистрационным номером.</w:t>
      </w:r>
      <w:r w:rsidRPr="00C54328">
        <w:rPr>
          <w:sz w:val="24"/>
          <w:szCs w:val="24"/>
        </w:rPr>
        <w:t xml:space="preserve"> </w:t>
      </w:r>
    </w:p>
    <w:p w:rsidR="00400794" w:rsidRPr="00C5432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15-75-3.pdf</w:t>
      </w:r>
    </w:p>
    <w:p w:rsidR="00400794" w:rsidRPr="00C5432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C5432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Письмо от 22.01.2012.pdf</w:t>
      </w:r>
    </w:p>
    <w:p w:rsidR="00400794" w:rsidRPr="00C54328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C54328">
        <w:rPr>
          <w:rStyle w:val="aff9"/>
          <w:b/>
        </w:rPr>
        <w:t>Инструкции</w:t>
      </w:r>
    </w:p>
    <w:p w:rsidR="00400794" w:rsidRPr="00C54328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В раздел публикуются ИНСТРУКЦИИ по монтажу и т.д. (за исключением инструкции по эксплуатации </w:t>
      </w:r>
      <w:proofErr w:type="gramStart"/>
      <w:r w:rsidRPr="00C54328">
        <w:rPr>
          <w:sz w:val="24"/>
          <w:szCs w:val="24"/>
        </w:rPr>
        <w:t>см</w:t>
      </w:r>
      <w:proofErr w:type="gramEnd"/>
      <w:r w:rsidRPr="00C54328">
        <w:rPr>
          <w:sz w:val="24"/>
          <w:szCs w:val="24"/>
        </w:rPr>
        <w:t>. раздел 2.2)</w:t>
      </w:r>
    </w:p>
    <w:p w:rsidR="00400794" w:rsidRPr="00C54328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«Наименование»</w:t>
      </w:r>
    </w:p>
    <w:p w:rsidR="00400794" w:rsidRPr="00C54328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Наименование документа вносится по аналогии с п.2.1.1.</w:t>
      </w:r>
    </w:p>
    <w:p w:rsidR="00400794" w:rsidRPr="00C54328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C54328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«Описание»</w:t>
      </w:r>
    </w:p>
    <w:p w:rsidR="00400794" w:rsidRPr="00C54328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C54328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C54328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Имя файла Документа</w:t>
      </w:r>
    </w:p>
    <w:p w:rsidR="00400794" w:rsidRPr="00C54328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C54328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23.172.00.000 ИМ.pdf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АМ 656.00.00.000 Д8.pdf</w:t>
      </w:r>
    </w:p>
    <w:p w:rsidR="00400794" w:rsidRPr="00C543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C54328">
        <w:rPr>
          <w:rStyle w:val="aff9"/>
          <w:b/>
        </w:rPr>
        <w:t>2D Чертежи</w:t>
      </w:r>
    </w:p>
    <w:p w:rsidR="00400794" w:rsidRPr="00C54328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«Наименование»</w:t>
      </w:r>
    </w:p>
    <w:p w:rsidR="00400794" w:rsidRPr="00C54328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Поле «Наименование» документа 2D чертежи заполняется по следующим вариантам, первый предпочтительный и далее по убыванию:</w:t>
      </w:r>
    </w:p>
    <w:p w:rsidR="00400794" w:rsidRPr="00C54328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C54328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C54328">
        <w:rPr>
          <w:rFonts w:eastAsiaTheme="minorHAnsi"/>
          <w:b w:val="0"/>
          <w:szCs w:val="24"/>
        </w:rPr>
        <w:t xml:space="preserve"> 2.104);</w:t>
      </w:r>
    </w:p>
    <w:p w:rsidR="00400794" w:rsidRPr="00C54328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C54328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C54328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C54328">
        <w:rPr>
          <w:rFonts w:eastAsia="Times New Roman"/>
          <w:b w:val="0"/>
          <w:kern w:val="24"/>
          <w:szCs w:val="24"/>
        </w:rPr>
        <w:t>из</w:t>
      </w:r>
      <w:proofErr w:type="gramEnd"/>
      <w:r w:rsidRPr="00C54328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C54328">
        <w:rPr>
          <w:rFonts w:eastAsia="Times New Roman"/>
          <w:b w:val="0"/>
          <w:kern w:val="24"/>
          <w:szCs w:val="24"/>
        </w:rPr>
        <w:t>ТУ</w:t>
      </w:r>
      <w:proofErr w:type="gramEnd"/>
      <w:r w:rsidRPr="00C54328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C54328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C54328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C54328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S_ВР 80-75;</w:t>
      </w:r>
    </w:p>
    <w:p w:rsidR="00400794" w:rsidRPr="00C54328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C54328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C54328">
        <w:rPr>
          <w:rFonts w:eastAsia="Times New Roman"/>
          <w:b w:val="0"/>
          <w:kern w:val="24"/>
          <w:szCs w:val="24"/>
        </w:rPr>
        <w:t>из</w:t>
      </w:r>
      <w:proofErr w:type="gramEnd"/>
      <w:r w:rsidRPr="00C54328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C54328">
        <w:rPr>
          <w:rFonts w:eastAsia="Times New Roman"/>
          <w:b w:val="0"/>
          <w:kern w:val="24"/>
          <w:szCs w:val="24"/>
        </w:rPr>
        <w:t>ТУ</w:t>
      </w:r>
      <w:proofErr w:type="gramEnd"/>
      <w:r w:rsidRPr="00C54328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C54328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C54328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C54328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C54328">
        <w:rPr>
          <w:rFonts w:eastAsia="Times New Roman"/>
          <w:b w:val="0"/>
          <w:kern w:val="24"/>
          <w:szCs w:val="24"/>
        </w:rPr>
        <w:t>из</w:t>
      </w:r>
      <w:proofErr w:type="gramEnd"/>
      <w:r w:rsidRPr="00C54328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C54328">
        <w:rPr>
          <w:rFonts w:eastAsia="Times New Roman"/>
          <w:b w:val="0"/>
          <w:kern w:val="24"/>
          <w:szCs w:val="24"/>
        </w:rPr>
        <w:t>ТУ</w:t>
      </w:r>
      <w:proofErr w:type="gramEnd"/>
      <w:r w:rsidRPr="00C54328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C54328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S_ТУ 3741-002-80841469-2010_Рис.B12;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S_ТУ 6981-254-08847871-07_Рис.7;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S_РЭ 355.3В.100.000.000_Рисунок.2.</w:t>
      </w:r>
    </w:p>
    <w:p w:rsidR="00400794" w:rsidRPr="00C54328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C54328">
        <w:rPr>
          <w:sz w:val="24"/>
          <w:szCs w:val="24"/>
        </w:rPr>
        <w:t>из</w:t>
      </w:r>
      <w:proofErr w:type="gramEnd"/>
      <w:r w:rsidRPr="00C54328">
        <w:rPr>
          <w:sz w:val="24"/>
          <w:szCs w:val="24"/>
        </w:rPr>
        <w:t xml:space="preserve"> </w:t>
      </w:r>
      <w:proofErr w:type="gramStart"/>
      <w:r w:rsidRPr="00C54328">
        <w:rPr>
          <w:sz w:val="24"/>
          <w:szCs w:val="24"/>
        </w:rPr>
        <w:t>ТУ</w:t>
      </w:r>
      <w:proofErr w:type="gramEnd"/>
      <w:r w:rsidRPr="00C54328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C54328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Заполнение поля «Описание»</w:t>
      </w:r>
    </w:p>
    <w:p w:rsidR="00400794" w:rsidRPr="00C54328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Поле «Описание» документа 2D ЧЕРТЕЖИ заполняется:</w:t>
      </w:r>
    </w:p>
    <w:p w:rsidR="00400794" w:rsidRPr="00C54328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C54328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C54328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C54328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C54328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C54328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C54328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C54328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C54328">
        <w:rPr>
          <w:b w:val="0"/>
        </w:rPr>
        <w:t>Имя файла Документа</w:t>
      </w:r>
    </w:p>
    <w:p w:rsidR="00400794" w:rsidRPr="00C54328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C54328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КПОА.191010.128.210 </w:t>
      </w:r>
      <w:proofErr w:type="spellStart"/>
      <w:r w:rsidRPr="00C54328">
        <w:rPr>
          <w:rFonts w:ascii="Times New Roman" w:hAnsi="Times New Roman"/>
          <w:i/>
          <w:color w:val="auto"/>
          <w:szCs w:val="24"/>
        </w:rPr>
        <w:t>ГЧ.pdf</w:t>
      </w:r>
      <w:proofErr w:type="spellEnd"/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355.3В.100.000.000 ГЧ. pdf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S_ВР 80-75.pdf;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S_ПА233.10.000.pdf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C54328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C54328">
        <w:rPr>
          <w:rFonts w:ascii="Times New Roman" w:hAnsi="Times New Roman"/>
          <w:i/>
          <w:color w:val="auto"/>
          <w:szCs w:val="24"/>
        </w:rPr>
        <w:t>ТУ</w:t>
      </w:r>
      <w:r w:rsidRPr="00C54328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C54328">
        <w:rPr>
          <w:rFonts w:ascii="Times New Roman" w:hAnsi="Times New Roman"/>
          <w:i/>
          <w:color w:val="auto"/>
          <w:szCs w:val="24"/>
        </w:rPr>
        <w:t>Рис</w:t>
      </w:r>
      <w:r w:rsidRPr="00C54328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S_ТУ 6981-254-08847871-07_Рис.7.pdf;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S_РЭ 355.3В.100.000.000_Рисунок.2.pdf</w:t>
      </w:r>
    </w:p>
    <w:p w:rsidR="00400794" w:rsidRPr="00C543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C54328">
        <w:rPr>
          <w:rStyle w:val="aff9"/>
          <w:b/>
        </w:rPr>
        <w:t>3D Модели</w:t>
      </w:r>
    </w:p>
    <w:p w:rsidR="00400794" w:rsidRPr="00C54328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C54328">
        <w:rPr>
          <w:b w:val="0"/>
        </w:rPr>
        <w:t>Заполнение поля «Наименование»</w:t>
      </w:r>
    </w:p>
    <w:p w:rsidR="00400794" w:rsidRPr="00C54328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Поле «Наименование» документа 3D модели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 w:rsidRPr="00C54328">
        <w:rPr>
          <w:sz w:val="24"/>
          <w:szCs w:val="24"/>
        </w:rPr>
        <w:t>ния 2D).</w:t>
      </w:r>
    </w:p>
    <w:p w:rsidR="00400794" w:rsidRPr="00C54328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C54328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C54328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lastRenderedPageBreak/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355.3В.100.000.000-01.</w:t>
      </w:r>
    </w:p>
    <w:p w:rsidR="00400794" w:rsidRPr="00C54328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C54328">
        <w:rPr>
          <w:sz w:val="24"/>
          <w:szCs w:val="24"/>
        </w:rPr>
        <w:t>элементы</w:t>
      </w:r>
      <w:proofErr w:type="gramEnd"/>
      <w:r w:rsidRPr="00C54328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C54328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C54328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C54328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C54328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соответствии с обозначением ТУ, ТЗ и т.п.</w:t>
      </w:r>
      <w:r w:rsidR="006B3DFB" w:rsidRPr="00C54328">
        <w:rPr>
          <w:sz w:val="24"/>
          <w:szCs w:val="24"/>
        </w:rPr>
        <w:t>,</w:t>
      </w:r>
      <w:r w:rsidRPr="00C54328">
        <w:rPr>
          <w:sz w:val="24"/>
          <w:szCs w:val="24"/>
        </w:rPr>
        <w:t xml:space="preserve"> и указанием рисунка или эскиза;</w:t>
      </w:r>
    </w:p>
    <w:p w:rsidR="00400794" w:rsidRPr="00C54328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S_ТУ 3741-002-80841469-2010_Рис.B12;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S_ТУ 6981-254-08847871-07_Рис.7;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S_РЭ 355.3В.100.000.000_Рисунок.2.</w:t>
      </w:r>
    </w:p>
    <w:p w:rsidR="00400794" w:rsidRPr="00C54328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C54328">
        <w:rPr>
          <w:b w:val="0"/>
        </w:rPr>
        <w:t>Заполнение поля «Описание»</w:t>
      </w:r>
    </w:p>
    <w:p w:rsidR="00400794" w:rsidRPr="00C54328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 w:rsidRPr="00C54328">
        <w:rPr>
          <w:sz w:val="24"/>
          <w:szCs w:val="24"/>
        </w:rPr>
        <w:t>скается указывать номер ТУ (ТЗ).</w:t>
      </w:r>
    </w:p>
    <w:p w:rsidR="00400794" w:rsidRPr="00C54328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 заполнения поля «Описание»: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C54328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C54328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 xml:space="preserve">Клапан сильфонный регулирующий DN 50, P 4.0, </w:t>
      </w:r>
      <w:proofErr w:type="spellStart"/>
      <w:r w:rsidRPr="00C54328">
        <w:rPr>
          <w:rFonts w:ascii="Times New Roman" w:hAnsi="Times New Roman"/>
          <w:i/>
          <w:color w:val="auto"/>
          <w:szCs w:val="24"/>
        </w:rPr>
        <w:t>t</w:t>
      </w:r>
      <w:proofErr w:type="spellEnd"/>
      <w:r w:rsidRPr="00C54328">
        <w:rPr>
          <w:rFonts w:ascii="Times New Roman" w:hAnsi="Times New Roman"/>
          <w:i/>
          <w:color w:val="auto"/>
          <w:szCs w:val="24"/>
        </w:rPr>
        <w:t xml:space="preserve"> 250 C ТУ 3741-002-80841469-2010.</w:t>
      </w:r>
    </w:p>
    <w:p w:rsidR="00400794" w:rsidRPr="00C54328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C54328">
        <w:rPr>
          <w:b w:val="0"/>
        </w:rPr>
        <w:t>Имя файла Документа</w:t>
      </w:r>
    </w:p>
    <w:p w:rsidR="00400794" w:rsidRPr="00C54328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П.</w:t>
      </w:r>
      <w:r w:rsidR="00400794" w:rsidRPr="00C54328">
        <w:rPr>
          <w:sz w:val="24"/>
          <w:szCs w:val="24"/>
        </w:rPr>
        <w:t>2.11.3.1 И</w:t>
      </w:r>
      <w:r w:rsidRPr="00C54328">
        <w:rPr>
          <w:sz w:val="24"/>
          <w:szCs w:val="24"/>
        </w:rPr>
        <w:t>мя файла проектной 3</w:t>
      </w:r>
      <w:r w:rsidRPr="00C54328">
        <w:rPr>
          <w:sz w:val="24"/>
          <w:szCs w:val="24"/>
          <w:lang w:val="en-US"/>
        </w:rPr>
        <w:t>D</w:t>
      </w:r>
      <w:r w:rsidRPr="00C54328">
        <w:rPr>
          <w:sz w:val="24"/>
          <w:szCs w:val="24"/>
        </w:rPr>
        <w:t xml:space="preserve"> модели</w:t>
      </w:r>
    </w:p>
    <w:p w:rsidR="00400794" w:rsidRPr="00C54328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C54328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C54328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C54328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P3D_КПОА.191010.128.210.sat;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P3D_НВА.34563.453.453.sat.</w:t>
      </w:r>
    </w:p>
    <w:p w:rsidR="00400794" w:rsidRPr="00C54328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C54328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П.</w:t>
      </w:r>
      <w:r w:rsidR="00400794" w:rsidRPr="00C54328">
        <w:rPr>
          <w:sz w:val="24"/>
          <w:szCs w:val="24"/>
        </w:rPr>
        <w:t xml:space="preserve">2.11.3.2 </w:t>
      </w:r>
      <w:r w:rsidR="006B3DFB" w:rsidRPr="00C54328">
        <w:rPr>
          <w:sz w:val="24"/>
          <w:szCs w:val="24"/>
        </w:rPr>
        <w:t>Имя файла зоны обслуживания</w:t>
      </w:r>
    </w:p>
    <w:p w:rsidR="00400794" w:rsidRPr="00C54328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C54328">
        <w:rPr>
          <w:sz w:val="24"/>
          <w:szCs w:val="24"/>
        </w:rPr>
        <w:t>service</w:t>
      </w:r>
      <w:proofErr w:type="spellEnd"/>
      <w:r w:rsidRPr="00C54328">
        <w:rPr>
          <w:sz w:val="24"/>
          <w:szCs w:val="24"/>
        </w:rPr>
        <w:t xml:space="preserve"> </w:t>
      </w:r>
      <w:proofErr w:type="spellStart"/>
      <w:r w:rsidRPr="00C54328">
        <w:rPr>
          <w:sz w:val="24"/>
          <w:szCs w:val="24"/>
        </w:rPr>
        <w:t>area</w:t>
      </w:r>
      <w:proofErr w:type="spellEnd"/>
      <w:r w:rsidRPr="00C54328">
        <w:rPr>
          <w:sz w:val="24"/>
          <w:szCs w:val="24"/>
        </w:rPr>
        <w:t xml:space="preserve"> (англ.: зона обслуживания).</w:t>
      </w:r>
    </w:p>
    <w:p w:rsidR="00400794" w:rsidRPr="00C54328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C54328">
        <w:rPr>
          <w:sz w:val="24"/>
          <w:szCs w:val="24"/>
        </w:rPr>
        <w:t>Пример: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C543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C54328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C54328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C54328">
        <w:rPr>
          <w:rStyle w:val="afff2"/>
          <w:color w:val="000000" w:themeColor="text1"/>
          <w:u w:val="none"/>
        </w:rPr>
        <w:lastRenderedPageBreak/>
        <w:t>ПРИЛОЖЕНИЕ 3</w:t>
      </w:r>
      <w:bookmarkEnd w:id="31"/>
    </w:p>
    <w:p w:rsidR="00251CFA" w:rsidRPr="00C54328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C54328">
        <w:rPr>
          <w:szCs w:val="24"/>
        </w:rPr>
        <w:t>ПРАВИЛА РАЗМЕЩЕНИЯ И ПРИКРЕПЛЕНИЯ ДОКУМЕНТОВ В ЕОНКОМ.</w:t>
      </w:r>
    </w:p>
    <w:p w:rsidR="00251CFA" w:rsidRPr="00C54328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 В каждый раздел вносятся определенные виды документов.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C54328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C54328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Лицензии</w:t>
      </w:r>
      <w:r w:rsidRPr="00C54328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C54328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2D чертежи</w:t>
      </w:r>
      <w:r w:rsidRPr="00C54328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3D модели</w:t>
      </w:r>
      <w:r w:rsidRPr="00C54328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Паспорта</w:t>
      </w:r>
      <w:r w:rsidRPr="00C54328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Инструкции</w:t>
      </w:r>
      <w:r w:rsidRPr="00C54328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C54328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Опросные листы</w:t>
      </w:r>
      <w:r w:rsidRPr="00C54328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Спецификации</w:t>
      </w:r>
      <w:r w:rsidRPr="00C54328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C54328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C54328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C54328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Pr="00C54328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4328">
        <w:rPr>
          <w:rFonts w:ascii="Times New Roman" w:hAnsi="Times New Roman"/>
          <w:sz w:val="24"/>
          <w:szCs w:val="24"/>
        </w:rPr>
        <w:t xml:space="preserve">в группу </w:t>
      </w:r>
      <w:r w:rsidRPr="00C54328">
        <w:rPr>
          <w:rFonts w:ascii="Times New Roman" w:hAnsi="Times New Roman"/>
          <w:b/>
          <w:sz w:val="24"/>
          <w:szCs w:val="24"/>
        </w:rPr>
        <w:t>Прочее</w:t>
      </w:r>
      <w:r w:rsidRPr="00C54328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Pr="00C54328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Pr="00C54328" w:rsidRDefault="00251CFA" w:rsidP="00251CFA">
      <w:pPr>
        <w:rPr>
          <w:rStyle w:val="afff2"/>
          <w:color w:val="000000" w:themeColor="text1"/>
          <w:u w:val="none"/>
        </w:rPr>
      </w:pPr>
    </w:p>
    <w:p w:rsidR="00251CFA" w:rsidRPr="00C54328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C54328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C54328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 w:rsidRPr="00C54328">
        <w:rPr>
          <w:rStyle w:val="afff2"/>
          <w:color w:val="000000" w:themeColor="text1"/>
          <w:u w:val="none"/>
        </w:rPr>
        <w:t>4</w:t>
      </w:r>
      <w:bookmarkEnd w:id="32"/>
    </w:p>
    <w:p w:rsidR="00D70F14" w:rsidRPr="00C5432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C54328">
        <w:rPr>
          <w:szCs w:val="24"/>
        </w:rPr>
        <w:t>ПРАВИЛА ЗАПОЛНЕНИЯ АТРИБУТОВ В ЗАВИСИМОСТИ ОТ ТИПА ПОЛЯ ДАННЫХ.</w:t>
      </w:r>
    </w:p>
    <w:p w:rsidR="00C213A3" w:rsidRPr="00C54328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 w:rsidRPr="00C54328"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C54328">
        <w:rPr>
          <w:rFonts w:ascii="Times New Roman" w:hAnsi="Times New Roman"/>
          <w:sz w:val="24"/>
          <w:szCs w:val="24"/>
        </w:rPr>
        <w:t>П.</w:t>
      </w:r>
      <w:r w:rsidR="00A95EA6" w:rsidRPr="00C54328">
        <w:rPr>
          <w:rFonts w:ascii="Times New Roman" w:hAnsi="Times New Roman"/>
          <w:sz w:val="24"/>
          <w:szCs w:val="24"/>
        </w:rPr>
        <w:t>4</w:t>
      </w:r>
      <w:r w:rsidR="00054417" w:rsidRPr="00C54328">
        <w:rPr>
          <w:rFonts w:ascii="Times New Roman" w:hAnsi="Times New Roman"/>
          <w:sz w:val="24"/>
          <w:szCs w:val="24"/>
        </w:rPr>
        <w:t>.</w:t>
      </w:r>
      <w:r w:rsidR="00054417" w:rsidRPr="00C54328">
        <w:rPr>
          <w:rFonts w:ascii="Times New Roman" w:hAnsi="Times New Roman"/>
          <w:sz w:val="24"/>
          <w:szCs w:val="24"/>
        </w:rPr>
        <w:tab/>
      </w:r>
      <w:r w:rsidR="00C213A3" w:rsidRPr="00C54328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762"/>
        <w:gridCol w:w="8079"/>
      </w:tblGrid>
      <w:tr w:rsidR="00C213A3" w:rsidRPr="00C54328" w:rsidTr="00C213A3">
        <w:trPr>
          <w:trHeight w:val="365"/>
        </w:trPr>
        <w:tc>
          <w:tcPr>
            <w:tcW w:w="1762" w:type="dxa"/>
            <w:vAlign w:val="center"/>
          </w:tcPr>
          <w:p w:rsidR="00C213A3" w:rsidRPr="00C54328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54328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C54328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54328">
              <w:rPr>
                <w:b/>
                <w:szCs w:val="24"/>
              </w:rPr>
              <w:t>Требования</w:t>
            </w:r>
          </w:p>
        </w:tc>
      </w:tr>
      <w:tr w:rsidR="00C213A3" w:rsidRPr="00C54328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C54328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C54328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C54328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54328" w:rsidTr="00C213A3">
        <w:tc>
          <w:tcPr>
            <w:tcW w:w="1762" w:type="dxa"/>
            <w:vAlign w:val="center"/>
          </w:tcPr>
          <w:p w:rsidR="00C213A3" w:rsidRPr="00C54328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54328" w:rsidTr="00C213A3">
        <w:tc>
          <w:tcPr>
            <w:tcW w:w="1762" w:type="dxa"/>
            <w:vAlign w:val="center"/>
          </w:tcPr>
          <w:p w:rsidR="00C213A3" w:rsidRPr="00C54328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C54328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C54328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54328" w:rsidTr="00C213A3">
        <w:trPr>
          <w:trHeight w:val="683"/>
        </w:trPr>
        <w:tc>
          <w:tcPr>
            <w:tcW w:w="1762" w:type="dxa"/>
            <w:vAlign w:val="center"/>
          </w:tcPr>
          <w:p w:rsidR="00C213A3" w:rsidRPr="00C54328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C543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C54328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C54328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54328" w:rsidTr="00C213A3">
        <w:tc>
          <w:tcPr>
            <w:tcW w:w="1762" w:type="dxa"/>
            <w:vAlign w:val="center"/>
          </w:tcPr>
          <w:p w:rsidR="00C213A3" w:rsidRPr="00C54328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C54328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C54328" w:rsidTr="00C213A3">
        <w:tc>
          <w:tcPr>
            <w:tcW w:w="1762" w:type="dxa"/>
            <w:vAlign w:val="center"/>
          </w:tcPr>
          <w:p w:rsidR="00C213A3" w:rsidRPr="00C54328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C54328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328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C54328">
              <w:rPr>
                <w:rFonts w:ascii="Times New Roman" w:hAnsi="Times New Roman"/>
                <w:sz w:val="24"/>
                <w:szCs w:val="24"/>
              </w:rPr>
              <w:t>3</w:t>
            </w:r>
            <w:r w:rsidRPr="00C543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C54328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bookmarkStart w:id="33" w:name="_6.5.5__Заполнение"/>
      <w:bookmarkStart w:id="34" w:name="_6.5.5_Заполнение_вкладки"/>
      <w:bookmarkEnd w:id="33"/>
      <w:bookmarkEnd w:id="34"/>
      <w:r w:rsidRPr="00C54328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10066" w:type="dxa"/>
        <w:jc w:val="center"/>
        <w:tblInd w:w="108" w:type="dxa"/>
        <w:tblLook w:val="0000"/>
      </w:tblPr>
      <w:tblGrid>
        <w:gridCol w:w="4965"/>
        <w:gridCol w:w="5101"/>
      </w:tblGrid>
      <w:tr w:rsidR="00AB763D" w:rsidRPr="00C54328" w:rsidTr="00AB763D">
        <w:trPr>
          <w:trHeight w:val="696"/>
          <w:jc w:val="center"/>
        </w:trPr>
        <w:tc>
          <w:tcPr>
            <w:tcW w:w="4965" w:type="dxa"/>
            <w:vAlign w:val="bottom"/>
          </w:tcPr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C54328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101" w:type="dxa"/>
            <w:vAlign w:val="bottom"/>
          </w:tcPr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C54328">
              <w:rPr>
                <w:b/>
                <w:sz w:val="24"/>
                <w:szCs w:val="24"/>
              </w:rPr>
              <w:t>Поставщик:</w:t>
            </w:r>
          </w:p>
        </w:tc>
      </w:tr>
      <w:tr w:rsidR="00AB763D" w:rsidRPr="0049139E" w:rsidTr="00AB763D">
        <w:trPr>
          <w:trHeight w:val="1938"/>
          <w:jc w:val="center"/>
        </w:trPr>
        <w:tc>
          <w:tcPr>
            <w:tcW w:w="4965" w:type="dxa"/>
          </w:tcPr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C54328">
              <w:rPr>
                <w:sz w:val="24"/>
                <w:szCs w:val="24"/>
              </w:rPr>
              <w:t>ОАО «ДЕЗ»</w:t>
            </w:r>
          </w:p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C54328">
              <w:rPr>
                <w:sz w:val="24"/>
                <w:szCs w:val="24"/>
              </w:rPr>
              <w:t>Генеральный директор</w:t>
            </w:r>
          </w:p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C54328">
              <w:rPr>
                <w:sz w:val="24"/>
                <w:szCs w:val="24"/>
              </w:rPr>
              <w:t>________________/Д.Г. Тарло</w:t>
            </w:r>
          </w:p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C54328">
              <w:rPr>
                <w:sz w:val="24"/>
                <w:szCs w:val="24"/>
              </w:rPr>
              <w:t>М.П.</w:t>
            </w:r>
          </w:p>
        </w:tc>
        <w:tc>
          <w:tcPr>
            <w:tcW w:w="5101" w:type="dxa"/>
          </w:tcPr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C54328">
              <w:rPr>
                <w:sz w:val="24"/>
                <w:szCs w:val="24"/>
                <w:lang w:val="en-US"/>
              </w:rPr>
              <w:t>__________________________</w:t>
            </w:r>
          </w:p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C54328">
              <w:rPr>
                <w:sz w:val="24"/>
                <w:szCs w:val="24"/>
              </w:rPr>
              <w:t>____________</w:t>
            </w:r>
            <w:r w:rsidRPr="00C54328">
              <w:rPr>
                <w:sz w:val="24"/>
                <w:szCs w:val="24"/>
                <w:lang w:val="en-US"/>
              </w:rPr>
              <w:t>___</w:t>
            </w:r>
            <w:r w:rsidRPr="00C54328">
              <w:rPr>
                <w:sz w:val="24"/>
                <w:szCs w:val="24"/>
              </w:rPr>
              <w:t>___/</w:t>
            </w:r>
            <w:r w:rsidRPr="00C54328">
              <w:rPr>
                <w:sz w:val="24"/>
                <w:szCs w:val="24"/>
                <w:lang w:val="en-US"/>
              </w:rPr>
              <w:t>____________</w:t>
            </w:r>
            <w:r w:rsidRPr="00C54328">
              <w:rPr>
                <w:sz w:val="24"/>
                <w:szCs w:val="24"/>
              </w:rPr>
              <w:t>/</w:t>
            </w:r>
          </w:p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C54328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C54328">
              <w:rPr>
                <w:sz w:val="24"/>
                <w:szCs w:val="24"/>
              </w:rPr>
              <w:t>М.П.</w:t>
            </w:r>
          </w:p>
        </w:tc>
      </w:tr>
    </w:tbl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983" w:rsidRDefault="00AD5983">
      <w:r>
        <w:separator/>
      </w:r>
    </w:p>
  </w:endnote>
  <w:endnote w:type="continuationSeparator" w:id="0">
    <w:p w:rsidR="00AD5983" w:rsidRDefault="00AD5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57027"/>
      <w:docPartObj>
        <w:docPartGallery w:val="Page Numbers (Bottom of Page)"/>
        <w:docPartUnique/>
      </w:docPartObj>
    </w:sdtPr>
    <w:sdtContent>
      <w:p w:rsidR="004B2FFA" w:rsidRDefault="004B2BF4">
        <w:pPr>
          <w:pStyle w:val="aa"/>
          <w:jc w:val="center"/>
        </w:pPr>
        <w:fldSimple w:instr=" PAGE   \* MERGEFORMAT ">
          <w:r w:rsidR="00C54328">
            <w:rPr>
              <w:noProof/>
            </w:rPr>
            <w:t>24</w:t>
          </w:r>
        </w:fldSimple>
      </w:p>
    </w:sdtContent>
  </w:sdt>
  <w:p w:rsidR="004B2FFA" w:rsidRPr="003D3B53" w:rsidRDefault="004B2FFA" w:rsidP="003D3B53">
    <w:pPr>
      <w:pStyle w:val="aa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983" w:rsidRDefault="00AD5983">
      <w:r>
        <w:separator/>
      </w:r>
    </w:p>
  </w:footnote>
  <w:footnote w:type="continuationSeparator" w:id="0">
    <w:p w:rsidR="00AD5983" w:rsidRDefault="00AD59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4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328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b/>
      <w:bCs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B763D"/>
    <w:rPr>
      <w:kern w:val="24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oncom.niae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73363-9343-431C-8E1A-A8C0C2448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24</Pages>
  <Words>4897</Words>
  <Characters>34578</Characters>
  <Application>Microsoft Office Word</Application>
  <DocSecurity>0</DocSecurity>
  <Lines>288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Фролов</cp:lastModifiedBy>
  <cp:revision>83</cp:revision>
  <cp:lastPrinted>2014-04-07T04:50:00Z</cp:lastPrinted>
  <dcterms:created xsi:type="dcterms:W3CDTF">2014-03-13T12:55:00Z</dcterms:created>
  <dcterms:modified xsi:type="dcterms:W3CDTF">2014-04-21T14:49:00Z</dcterms:modified>
</cp:coreProperties>
</file>